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word/theme/theme1.xml" ContentType="application/vnd.openxmlformats-officedocument.theme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officeDocument/2006/relationships/extended-properties" Target="docProps/app.xml"/><Relationship Id="rId3" Type="http://schemas.openxmlformats.org/package/2006/relationships/metadata/core-properties" Target="docProps/core.xml"/></Relationships>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:space="preserve">
  <w:body>
    <w:p>
      <w:pPr>
        <w:rPr>
          <w:rFonts w:cs="Tahoma" w:hAnsi="Tahoma" w:eastAsia="Tahoma" w:ascii="Tahoma"/>
          <w:sz w:val="22"/>
          <w:szCs w:val="22"/>
        </w:rPr>
        <w:jc w:val="left"/>
        <w:spacing w:before="51"/>
        <w:ind w:left="142"/>
      </w:pPr>
      <w:r>
        <w:rPr>
          <w:rFonts w:cs="Tahoma" w:hAnsi="Tahoma" w:eastAsia="Tahoma" w:ascii="Tahoma"/>
          <w:color w:val="545454"/>
          <w:spacing w:val="6"/>
          <w:w w:val="81"/>
          <w:sz w:val="22"/>
          <w:szCs w:val="22"/>
        </w:rPr>
        <w:t>C</w:t>
      </w:r>
      <w:r>
        <w:rPr>
          <w:rFonts w:cs="Tahoma" w:hAnsi="Tahoma" w:eastAsia="Tahoma" w:ascii="Tahoma"/>
          <w:color w:val="545454"/>
          <w:spacing w:val="3"/>
          <w:w w:val="81"/>
          <w:sz w:val="22"/>
          <w:szCs w:val="22"/>
        </w:rPr>
        <w:t>r</w:t>
      </w:r>
      <w:r>
        <w:rPr>
          <w:rFonts w:cs="Tahoma" w:hAnsi="Tahoma" w:eastAsia="Tahoma" w:ascii="Tahoma"/>
          <w:color w:val="545454"/>
          <w:spacing w:val="-2"/>
          <w:w w:val="81"/>
          <w:sz w:val="22"/>
          <w:szCs w:val="22"/>
        </w:rPr>
        <w:t>e</w:t>
      </w:r>
      <w:r>
        <w:rPr>
          <w:rFonts w:cs="Tahoma" w:hAnsi="Tahoma" w:eastAsia="Tahoma" w:ascii="Tahoma"/>
          <w:color w:val="545454"/>
          <w:spacing w:val="-2"/>
          <w:w w:val="81"/>
          <w:sz w:val="22"/>
          <w:szCs w:val="22"/>
        </w:rPr>
        <w:t>a</w:t>
      </w:r>
      <w:r>
        <w:rPr>
          <w:rFonts w:cs="Tahoma" w:hAnsi="Tahoma" w:eastAsia="Tahoma" w:ascii="Tahoma"/>
          <w:color w:val="545454"/>
          <w:spacing w:val="-2"/>
          <w:w w:val="81"/>
          <w:sz w:val="22"/>
          <w:szCs w:val="22"/>
        </w:rPr>
        <w:t>t</w:t>
      </w:r>
      <w:r>
        <w:rPr>
          <w:rFonts w:cs="Tahoma" w:hAnsi="Tahoma" w:eastAsia="Tahoma" w:ascii="Tahoma"/>
          <w:color w:val="545454"/>
          <w:spacing w:val="0"/>
          <w:w w:val="81"/>
          <w:sz w:val="22"/>
          <w:szCs w:val="22"/>
        </w:rPr>
        <w:t>e</w:t>
      </w:r>
      <w:r>
        <w:rPr>
          <w:rFonts w:cs="Tahoma" w:hAnsi="Tahoma" w:eastAsia="Tahoma" w:ascii="Tahoma"/>
          <w:color w:val="545454"/>
          <w:spacing w:val="1"/>
          <w:w w:val="81"/>
          <w:sz w:val="22"/>
          <w:szCs w:val="22"/>
        </w:rPr>
        <w:t> </w:t>
      </w:r>
      <w:r>
        <w:rPr>
          <w:rFonts w:cs="Tahoma" w:hAnsi="Tahoma" w:eastAsia="Tahoma" w:ascii="Tahoma"/>
          <w:color w:val="545454"/>
          <w:spacing w:val="0"/>
          <w:w w:val="81"/>
          <w:sz w:val="22"/>
          <w:szCs w:val="22"/>
        </w:rPr>
        <w:t>a</w:t>
      </w:r>
      <w:r>
        <w:rPr>
          <w:rFonts w:cs="Tahoma" w:hAnsi="Tahoma" w:eastAsia="Tahoma" w:ascii="Tahoma"/>
          <w:color w:val="545454"/>
          <w:spacing w:val="1"/>
          <w:w w:val="81"/>
          <w:sz w:val="22"/>
          <w:szCs w:val="22"/>
        </w:rPr>
        <w:t> </w:t>
      </w:r>
      <w:r>
        <w:rPr>
          <w:rFonts w:cs="Tahoma" w:hAnsi="Tahoma" w:eastAsia="Tahoma" w:ascii="Tahoma"/>
          <w:color w:val="545454"/>
          <w:spacing w:val="3"/>
          <w:w w:val="81"/>
          <w:sz w:val="22"/>
          <w:szCs w:val="22"/>
        </w:rPr>
        <w:t>R</w:t>
      </w:r>
      <w:r>
        <w:rPr>
          <w:rFonts w:cs="Tahoma" w:hAnsi="Tahoma" w:eastAsia="Tahoma" w:ascii="Tahoma"/>
          <w:color w:val="545454"/>
          <w:spacing w:val="-2"/>
          <w:w w:val="81"/>
          <w:sz w:val="22"/>
          <w:szCs w:val="22"/>
        </w:rPr>
        <w:t>e</w:t>
      </w:r>
      <w:r>
        <w:rPr>
          <w:rFonts w:cs="Tahoma" w:hAnsi="Tahoma" w:eastAsia="Tahoma" w:ascii="Tahoma"/>
          <w:color w:val="545454"/>
          <w:spacing w:val="0"/>
          <w:w w:val="81"/>
          <w:sz w:val="22"/>
          <w:szCs w:val="22"/>
        </w:rPr>
        <w:t>s</w:t>
      </w:r>
      <w:r>
        <w:rPr>
          <w:rFonts w:cs="Tahoma" w:hAnsi="Tahoma" w:eastAsia="Tahoma" w:ascii="Tahoma"/>
          <w:color w:val="545454"/>
          <w:spacing w:val="2"/>
          <w:w w:val="81"/>
          <w:sz w:val="22"/>
          <w:szCs w:val="22"/>
        </w:rPr>
        <w:t>u</w:t>
      </w:r>
      <w:r>
        <w:rPr>
          <w:rFonts w:cs="Tahoma" w:hAnsi="Tahoma" w:eastAsia="Tahoma" w:ascii="Tahoma"/>
          <w:color w:val="545454"/>
          <w:spacing w:val="8"/>
          <w:w w:val="81"/>
          <w:sz w:val="22"/>
          <w:szCs w:val="22"/>
        </w:rPr>
        <w:t>m</w:t>
      </w:r>
      <w:r>
        <w:rPr>
          <w:rFonts w:cs="Tahoma" w:hAnsi="Tahoma" w:eastAsia="Tahoma" w:ascii="Tahoma"/>
          <w:color w:val="545454"/>
          <w:spacing w:val="0"/>
          <w:w w:val="81"/>
          <w:sz w:val="22"/>
          <w:szCs w:val="22"/>
        </w:rPr>
        <w:t>e</w:t>
      </w:r>
      <w:r>
        <w:rPr>
          <w:rFonts w:cs="Tahoma" w:hAnsi="Tahoma" w:eastAsia="Tahoma" w:ascii="Tahoma"/>
          <w:color w:val="545454"/>
          <w:spacing w:val="2"/>
          <w:w w:val="81"/>
          <w:sz w:val="22"/>
          <w:szCs w:val="22"/>
        </w:rPr>
        <w:t> </w:t>
      </w:r>
      <w:r>
        <w:rPr>
          <w:rFonts w:cs="Tahoma" w:hAnsi="Tahoma" w:eastAsia="Tahoma" w:ascii="Tahoma"/>
          <w:color w:val="545454"/>
          <w:spacing w:val="4"/>
          <w:w w:val="81"/>
          <w:sz w:val="22"/>
          <w:szCs w:val="22"/>
        </w:rPr>
        <w:t>i</w:t>
      </w:r>
      <w:r>
        <w:rPr>
          <w:rFonts w:cs="Tahoma" w:hAnsi="Tahoma" w:eastAsia="Tahoma" w:ascii="Tahoma"/>
          <w:color w:val="545454"/>
          <w:spacing w:val="0"/>
          <w:w w:val="81"/>
          <w:sz w:val="22"/>
          <w:szCs w:val="22"/>
        </w:rPr>
        <w:t>n</w:t>
      </w:r>
      <w:r>
        <w:rPr>
          <w:rFonts w:cs="Tahoma" w:hAnsi="Tahoma" w:eastAsia="Tahoma" w:ascii="Tahoma"/>
          <w:color w:val="545454"/>
          <w:spacing w:val="7"/>
          <w:w w:val="81"/>
          <w:sz w:val="22"/>
          <w:szCs w:val="22"/>
        </w:rPr>
        <w:t> </w:t>
      </w:r>
      <w:r>
        <w:rPr>
          <w:rFonts w:cs="Tahoma" w:hAnsi="Tahoma" w:eastAsia="Tahoma" w:ascii="Tahoma"/>
          <w:color w:val="545454"/>
          <w:spacing w:val="8"/>
          <w:w w:val="81"/>
          <w:sz w:val="22"/>
          <w:szCs w:val="22"/>
        </w:rPr>
        <w:t>m</w:t>
      </w:r>
      <w:r>
        <w:rPr>
          <w:rFonts w:cs="Tahoma" w:hAnsi="Tahoma" w:eastAsia="Tahoma" w:ascii="Tahoma"/>
          <w:color w:val="545454"/>
          <w:spacing w:val="4"/>
          <w:w w:val="81"/>
          <w:sz w:val="22"/>
          <w:szCs w:val="22"/>
        </w:rPr>
        <w:t>i</w:t>
      </w:r>
      <w:r>
        <w:rPr>
          <w:rFonts w:cs="Tahoma" w:hAnsi="Tahoma" w:eastAsia="Tahoma" w:ascii="Tahoma"/>
          <w:color w:val="545454"/>
          <w:spacing w:val="2"/>
          <w:w w:val="81"/>
          <w:sz w:val="22"/>
          <w:szCs w:val="22"/>
        </w:rPr>
        <w:t>n</w:t>
      </w:r>
      <w:r>
        <w:rPr>
          <w:rFonts w:cs="Tahoma" w:hAnsi="Tahoma" w:eastAsia="Tahoma" w:ascii="Tahoma"/>
          <w:color w:val="545454"/>
          <w:spacing w:val="2"/>
          <w:w w:val="81"/>
          <w:sz w:val="22"/>
          <w:szCs w:val="22"/>
        </w:rPr>
        <w:t>u</w:t>
      </w:r>
      <w:r>
        <w:rPr>
          <w:rFonts w:cs="Tahoma" w:hAnsi="Tahoma" w:eastAsia="Tahoma" w:ascii="Tahoma"/>
          <w:color w:val="545454"/>
          <w:spacing w:val="-2"/>
          <w:w w:val="81"/>
          <w:sz w:val="22"/>
          <w:szCs w:val="22"/>
        </w:rPr>
        <w:t>t</w:t>
      </w:r>
      <w:r>
        <w:rPr>
          <w:rFonts w:cs="Tahoma" w:hAnsi="Tahoma" w:eastAsia="Tahoma" w:ascii="Tahoma"/>
          <w:color w:val="545454"/>
          <w:spacing w:val="-2"/>
          <w:w w:val="81"/>
          <w:sz w:val="22"/>
          <w:szCs w:val="22"/>
        </w:rPr>
        <w:t>e</w:t>
      </w:r>
      <w:r>
        <w:rPr>
          <w:rFonts w:cs="Tahoma" w:hAnsi="Tahoma" w:eastAsia="Tahoma" w:ascii="Tahoma"/>
          <w:color w:val="545454"/>
          <w:spacing w:val="0"/>
          <w:w w:val="81"/>
          <w:sz w:val="22"/>
          <w:szCs w:val="22"/>
        </w:rPr>
        <w:t>s</w:t>
      </w:r>
      <w:r>
        <w:rPr>
          <w:rFonts w:cs="Tahoma" w:hAnsi="Tahoma" w:eastAsia="Tahoma" w:ascii="Tahoma"/>
          <w:color w:val="545454"/>
          <w:spacing w:val="5"/>
          <w:w w:val="81"/>
          <w:sz w:val="22"/>
          <w:szCs w:val="22"/>
        </w:rPr>
        <w:t> </w:t>
      </w:r>
      <w:r>
        <w:rPr>
          <w:rFonts w:cs="Tahoma" w:hAnsi="Tahoma" w:eastAsia="Tahoma" w:ascii="Tahoma"/>
          <w:color w:val="545454"/>
          <w:spacing w:val="4"/>
          <w:w w:val="81"/>
          <w:sz w:val="22"/>
          <w:szCs w:val="22"/>
        </w:rPr>
        <w:t>w</w:t>
      </w:r>
      <w:r>
        <w:rPr>
          <w:rFonts w:cs="Tahoma" w:hAnsi="Tahoma" w:eastAsia="Tahoma" w:ascii="Tahoma"/>
          <w:color w:val="545454"/>
          <w:spacing w:val="4"/>
          <w:w w:val="81"/>
          <w:sz w:val="22"/>
          <w:szCs w:val="22"/>
        </w:rPr>
        <w:t>i</w:t>
      </w:r>
      <w:r>
        <w:rPr>
          <w:rFonts w:cs="Tahoma" w:hAnsi="Tahoma" w:eastAsia="Tahoma" w:ascii="Tahoma"/>
          <w:color w:val="545454"/>
          <w:spacing w:val="-2"/>
          <w:w w:val="81"/>
          <w:sz w:val="22"/>
          <w:szCs w:val="22"/>
        </w:rPr>
        <w:t>t</w:t>
      </w:r>
      <w:r>
        <w:rPr>
          <w:rFonts w:cs="Tahoma" w:hAnsi="Tahoma" w:eastAsia="Tahoma" w:ascii="Tahoma"/>
          <w:color w:val="545454"/>
          <w:spacing w:val="0"/>
          <w:w w:val="81"/>
          <w:sz w:val="22"/>
          <w:szCs w:val="22"/>
        </w:rPr>
        <w:t>h</w:t>
      </w:r>
      <w:r>
        <w:rPr>
          <w:rFonts w:cs="Tahoma" w:hAnsi="Tahoma" w:eastAsia="Tahoma" w:ascii="Tahoma"/>
          <w:color w:val="545454"/>
          <w:spacing w:val="7"/>
          <w:w w:val="81"/>
          <w:sz w:val="22"/>
          <w:szCs w:val="22"/>
        </w:rPr>
        <w:t> </w:t>
      </w:r>
      <w:r>
        <w:rPr>
          <w:rFonts w:cs="Tahoma" w:hAnsi="Tahoma" w:eastAsia="Tahoma" w:ascii="Tahoma"/>
          <w:color w:val="545454"/>
          <w:spacing w:val="-2"/>
          <w:w w:val="81"/>
          <w:sz w:val="22"/>
          <w:szCs w:val="22"/>
        </w:rPr>
        <w:t>t</w:t>
      </w:r>
      <w:r>
        <w:rPr>
          <w:rFonts w:cs="Tahoma" w:hAnsi="Tahoma" w:eastAsia="Tahoma" w:ascii="Tahoma"/>
          <w:color w:val="545454"/>
          <w:spacing w:val="2"/>
          <w:w w:val="81"/>
          <w:sz w:val="22"/>
          <w:szCs w:val="22"/>
        </w:rPr>
        <w:t>h</w:t>
      </w:r>
      <w:r>
        <w:rPr>
          <w:rFonts w:cs="Tahoma" w:hAnsi="Tahoma" w:eastAsia="Tahoma" w:ascii="Tahoma"/>
          <w:color w:val="545454"/>
          <w:spacing w:val="4"/>
          <w:w w:val="81"/>
          <w:sz w:val="22"/>
          <w:szCs w:val="22"/>
        </w:rPr>
        <w:t>i</w:t>
      </w:r>
      <w:r>
        <w:rPr>
          <w:rFonts w:cs="Tahoma" w:hAnsi="Tahoma" w:eastAsia="Tahoma" w:ascii="Tahoma"/>
          <w:color w:val="545454"/>
          <w:spacing w:val="0"/>
          <w:w w:val="81"/>
          <w:sz w:val="22"/>
          <w:szCs w:val="22"/>
        </w:rPr>
        <w:t>s</w:t>
      </w:r>
      <w:r>
        <w:rPr>
          <w:rFonts w:cs="Tahoma" w:hAnsi="Tahoma" w:eastAsia="Tahoma" w:ascii="Tahoma"/>
          <w:color w:val="545454"/>
          <w:spacing w:val="3"/>
          <w:w w:val="81"/>
          <w:sz w:val="22"/>
          <w:szCs w:val="22"/>
        </w:rPr>
        <w:t> </w:t>
      </w:r>
      <w:r>
        <w:rPr>
          <w:rFonts w:cs="Tahoma" w:hAnsi="Tahoma" w:eastAsia="Tahoma" w:ascii="Tahoma"/>
          <w:color w:val="545454"/>
          <w:spacing w:val="-3"/>
          <w:w w:val="81"/>
          <w:sz w:val="22"/>
          <w:szCs w:val="22"/>
        </w:rPr>
        <w:t>t</w:t>
      </w:r>
      <w:r>
        <w:rPr>
          <w:rFonts w:cs="Tahoma" w:hAnsi="Tahoma" w:eastAsia="Tahoma" w:ascii="Tahoma"/>
          <w:color w:val="545454"/>
          <w:spacing w:val="-3"/>
          <w:w w:val="81"/>
          <w:sz w:val="22"/>
          <w:szCs w:val="22"/>
        </w:rPr>
        <w:t>e</w:t>
      </w:r>
      <w:r>
        <w:rPr>
          <w:rFonts w:cs="Tahoma" w:hAnsi="Tahoma" w:eastAsia="Tahoma" w:ascii="Tahoma"/>
          <w:color w:val="545454"/>
          <w:spacing w:val="10"/>
          <w:w w:val="81"/>
          <w:sz w:val="22"/>
          <w:szCs w:val="22"/>
        </w:rPr>
        <w:t>m</w:t>
      </w:r>
      <w:r>
        <w:rPr>
          <w:rFonts w:cs="Tahoma" w:hAnsi="Tahoma" w:eastAsia="Tahoma" w:ascii="Tahoma"/>
          <w:color w:val="545454"/>
          <w:spacing w:val="4"/>
          <w:w w:val="81"/>
          <w:sz w:val="22"/>
          <w:szCs w:val="22"/>
        </w:rPr>
        <w:t>p</w:t>
      </w:r>
      <w:r>
        <w:rPr>
          <w:rFonts w:cs="Tahoma" w:hAnsi="Tahoma" w:eastAsia="Tahoma" w:ascii="Tahoma"/>
          <w:color w:val="545454"/>
          <w:spacing w:val="5"/>
          <w:w w:val="82"/>
          <w:sz w:val="22"/>
          <w:szCs w:val="22"/>
        </w:rPr>
        <w:t>l</w:t>
      </w:r>
      <w:r>
        <w:rPr>
          <w:rFonts w:cs="Tahoma" w:hAnsi="Tahoma" w:eastAsia="Tahoma" w:ascii="Tahoma"/>
          <w:color w:val="545454"/>
          <w:spacing w:val="-2"/>
          <w:w w:val="82"/>
          <w:sz w:val="22"/>
          <w:szCs w:val="22"/>
        </w:rPr>
        <w:t>a</w:t>
      </w:r>
      <w:r>
        <w:rPr>
          <w:rFonts w:cs="Tahoma" w:hAnsi="Tahoma" w:eastAsia="Tahoma" w:ascii="Tahoma"/>
          <w:color w:val="545454"/>
          <w:spacing w:val="-3"/>
          <w:w w:val="81"/>
          <w:sz w:val="22"/>
          <w:szCs w:val="22"/>
        </w:rPr>
        <w:t>t</w:t>
      </w:r>
      <w:r>
        <w:rPr>
          <w:rFonts w:cs="Tahoma" w:hAnsi="Tahoma" w:eastAsia="Tahoma" w:ascii="Tahoma"/>
          <w:color w:val="545454"/>
          <w:spacing w:val="-3"/>
          <w:w w:val="81"/>
          <w:sz w:val="22"/>
          <w:szCs w:val="22"/>
        </w:rPr>
        <w:t>e</w:t>
      </w:r>
      <w:r>
        <w:rPr>
          <w:rFonts w:cs="Tahoma" w:hAnsi="Tahoma" w:eastAsia="Tahoma" w:ascii="Tahoma"/>
          <w:color w:val="545454"/>
          <w:spacing w:val="0"/>
          <w:w w:val="81"/>
          <w:sz w:val="22"/>
          <w:szCs w:val="22"/>
        </w:rPr>
        <w:t>!</w:t>
      </w:r>
      <w:r>
        <w:rPr>
          <w:rFonts w:cs="Tahoma" w:hAnsi="Tahoma" w:eastAsia="Tahoma" w:ascii="Tahoma"/>
          <w:color w:val="000000"/>
          <w:spacing w:val="0"/>
          <w:w w:val="100"/>
          <w:sz w:val="22"/>
          <w:szCs w:val="22"/>
        </w:rPr>
      </w:r>
    </w:p>
    <w:p>
      <w:pPr>
        <w:rPr>
          <w:sz w:val="18"/>
          <w:szCs w:val="18"/>
        </w:rPr>
        <w:jc w:val="left"/>
        <w:spacing w:before="8" w:lineRule="exact" w:line="180"/>
      </w:pPr>
      <w:r>
        <w:rPr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ahoma" w:hAnsi="Tahoma" w:eastAsia="Tahoma" w:ascii="Tahoma"/>
          <w:sz w:val="35"/>
          <w:szCs w:val="35"/>
        </w:rPr>
        <w:jc w:val="center"/>
        <w:ind w:left="2952" w:right="136"/>
      </w:pPr>
      <w:r>
        <w:rPr>
          <w:rFonts w:cs="Tahoma" w:hAnsi="Tahoma" w:eastAsia="Tahoma" w:ascii="Tahoma"/>
          <w:color w:val="333333"/>
          <w:spacing w:val="2"/>
          <w:w w:val="95"/>
          <w:sz w:val="35"/>
          <w:szCs w:val="35"/>
        </w:rPr>
        <w:t>H</w:t>
      </w:r>
      <w:r>
        <w:rPr>
          <w:rFonts w:cs="Tahoma" w:hAnsi="Tahoma" w:eastAsia="Tahoma" w:ascii="Tahoma"/>
          <w:color w:val="333333"/>
          <w:spacing w:val="4"/>
          <w:w w:val="95"/>
          <w:sz w:val="35"/>
          <w:szCs w:val="35"/>
        </w:rPr>
        <w:t>e</w:t>
      </w:r>
      <w:r>
        <w:rPr>
          <w:rFonts w:cs="Tahoma" w:hAnsi="Tahoma" w:eastAsia="Tahoma" w:ascii="Tahoma"/>
          <w:color w:val="333333"/>
          <w:spacing w:val="3"/>
          <w:w w:val="95"/>
          <w:sz w:val="35"/>
          <w:szCs w:val="35"/>
        </w:rPr>
        <w:t>a</w:t>
      </w:r>
      <w:r>
        <w:rPr>
          <w:rFonts w:cs="Tahoma" w:hAnsi="Tahoma" w:eastAsia="Tahoma" w:ascii="Tahoma"/>
          <w:color w:val="333333"/>
          <w:spacing w:val="-3"/>
          <w:w w:val="95"/>
          <w:sz w:val="35"/>
          <w:szCs w:val="35"/>
        </w:rPr>
        <w:t>t</w:t>
      </w:r>
      <w:r>
        <w:rPr>
          <w:rFonts w:cs="Tahoma" w:hAnsi="Tahoma" w:eastAsia="Tahoma" w:ascii="Tahoma"/>
          <w:color w:val="333333"/>
          <w:spacing w:val="0"/>
          <w:w w:val="95"/>
          <w:sz w:val="35"/>
          <w:szCs w:val="35"/>
        </w:rPr>
        <w:t>h</w:t>
      </w:r>
      <w:r>
        <w:rPr>
          <w:rFonts w:cs="Tahoma" w:hAnsi="Tahoma" w:eastAsia="Tahoma" w:ascii="Tahoma"/>
          <w:color w:val="333333"/>
          <w:spacing w:val="-15"/>
          <w:w w:val="95"/>
          <w:sz w:val="35"/>
          <w:szCs w:val="35"/>
        </w:rPr>
        <w:t> </w:t>
      </w:r>
      <w:r>
        <w:rPr>
          <w:rFonts w:cs="Tahoma" w:hAnsi="Tahoma" w:eastAsia="Tahoma" w:ascii="Tahoma"/>
          <w:color w:val="333333"/>
          <w:spacing w:val="-1"/>
          <w:w w:val="87"/>
          <w:sz w:val="35"/>
          <w:szCs w:val="35"/>
        </w:rPr>
        <w:t>T</w:t>
      </w:r>
      <w:r>
        <w:rPr>
          <w:rFonts w:cs="Tahoma" w:hAnsi="Tahoma" w:eastAsia="Tahoma" w:ascii="Tahoma"/>
          <w:color w:val="333333"/>
          <w:spacing w:val="-2"/>
          <w:w w:val="95"/>
          <w:sz w:val="35"/>
          <w:szCs w:val="35"/>
        </w:rPr>
        <w:t>o</w:t>
      </w:r>
      <w:r>
        <w:rPr>
          <w:rFonts w:cs="Tahoma" w:hAnsi="Tahoma" w:eastAsia="Tahoma" w:ascii="Tahoma"/>
          <w:color w:val="333333"/>
          <w:spacing w:val="6"/>
          <w:w w:val="94"/>
          <w:sz w:val="35"/>
          <w:szCs w:val="35"/>
        </w:rPr>
        <w:t>m</w:t>
      </w:r>
      <w:r>
        <w:rPr>
          <w:rFonts w:cs="Tahoma" w:hAnsi="Tahoma" w:eastAsia="Tahoma" w:ascii="Tahoma"/>
          <w:color w:val="333333"/>
          <w:spacing w:val="6"/>
          <w:w w:val="95"/>
          <w:sz w:val="35"/>
          <w:szCs w:val="35"/>
        </w:rPr>
        <w:t>p</w:t>
      </w:r>
      <w:r>
        <w:rPr>
          <w:rFonts w:cs="Tahoma" w:hAnsi="Tahoma" w:eastAsia="Tahoma" w:ascii="Tahoma"/>
          <w:color w:val="333333"/>
          <w:spacing w:val="1"/>
          <w:w w:val="101"/>
          <w:sz w:val="35"/>
          <w:szCs w:val="35"/>
        </w:rPr>
        <w:t>k</w:t>
      </w:r>
      <w:r>
        <w:rPr>
          <w:rFonts w:cs="Tahoma" w:hAnsi="Tahoma" w:eastAsia="Tahoma" w:ascii="Tahoma"/>
          <w:color w:val="333333"/>
          <w:spacing w:val="6"/>
          <w:w w:val="110"/>
          <w:sz w:val="35"/>
          <w:szCs w:val="35"/>
        </w:rPr>
        <w:t>i</w:t>
      </w:r>
      <w:r>
        <w:rPr>
          <w:rFonts w:cs="Tahoma" w:hAnsi="Tahoma" w:eastAsia="Tahoma" w:ascii="Tahoma"/>
          <w:color w:val="333333"/>
          <w:spacing w:val="3"/>
          <w:w w:val="95"/>
          <w:sz w:val="35"/>
          <w:szCs w:val="35"/>
        </w:rPr>
        <w:t>n</w:t>
      </w:r>
      <w:r>
        <w:rPr>
          <w:rFonts w:cs="Tahoma" w:hAnsi="Tahoma" w:eastAsia="Tahoma" w:ascii="Tahoma"/>
          <w:color w:val="333333"/>
          <w:spacing w:val="0"/>
          <w:w w:val="96"/>
          <w:sz w:val="35"/>
          <w:szCs w:val="35"/>
        </w:rPr>
        <w:t>s</w:t>
      </w:r>
      <w:r>
        <w:rPr>
          <w:rFonts w:cs="Tahoma" w:hAnsi="Tahoma" w:eastAsia="Tahoma" w:ascii="Tahoma"/>
          <w:color w:val="000000"/>
          <w:spacing w:val="0"/>
          <w:w w:val="100"/>
          <w:sz w:val="35"/>
          <w:szCs w:val="35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before="95"/>
        <w:ind w:left="2780" w:right="-22"/>
      </w:pPr>
      <w:r>
        <w:rPr>
          <w:rFonts w:cs="Times New Roman" w:hAnsi="Times New Roman" w:eastAsia="Times New Roman" w:ascii="Times New Roman"/>
          <w:color w:val="333333"/>
          <w:spacing w:val="5"/>
          <w:w w:val="83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color w:val="333333"/>
          <w:spacing w:val="6"/>
          <w:w w:val="83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color w:val="333333"/>
          <w:spacing w:val="0"/>
          <w:w w:val="83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color w:val="333333"/>
          <w:spacing w:val="-8"/>
          <w:w w:val="8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1"/>
          <w:w w:val="83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-2"/>
          <w:w w:val="83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2"/>
          <w:w w:val="83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83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15"/>
          <w:w w:val="8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5"/>
          <w:w w:val="75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3"/>
          <w:w w:val="10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6"/>
          <w:w w:val="10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3"/>
          <w:w w:val="10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0"/>
          <w:w w:val="80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333333"/>
          <w:spacing w:val="-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4"/>
          <w:w w:val="8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3"/>
          <w:w w:val="8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8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4"/>
          <w:w w:val="86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333333"/>
          <w:spacing w:val="5"/>
          <w:w w:val="86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3"/>
          <w:w w:val="86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4"/>
          <w:w w:val="8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6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3"/>
          <w:w w:val="8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0"/>
          <w:w w:val="86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1"/>
          <w:w w:val="86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86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333333"/>
          <w:spacing w:val="8"/>
          <w:w w:val="8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5"/>
          <w:w w:val="71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0"/>
          <w:w w:val="7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7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6"/>
          <w:w w:val="82"/>
          <w:sz w:val="18"/>
          <w:szCs w:val="18"/>
        </w:rPr>
        <w:t>9</w:t>
      </w:r>
      <w:r>
        <w:rPr>
          <w:rFonts w:cs="Times New Roman" w:hAnsi="Times New Roman" w:eastAsia="Times New Roman" w:ascii="Times New Roman"/>
          <w:color w:val="333333"/>
          <w:spacing w:val="6"/>
          <w:w w:val="82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color w:val="333333"/>
          <w:spacing w:val="6"/>
          <w:w w:val="82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color w:val="333333"/>
          <w:spacing w:val="7"/>
          <w:w w:val="82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color w:val="333333"/>
          <w:spacing w:val="0"/>
          <w:w w:val="82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center"/>
        <w:spacing w:before="12" w:lineRule="auto" w:line="253"/>
        <w:ind w:left="2798" w:right="-16"/>
      </w:pPr>
      <w:r>
        <w:rPr>
          <w:rFonts w:cs="Times New Roman" w:hAnsi="Times New Roman" w:eastAsia="Times New Roman" w:ascii="Times New Roman"/>
          <w:color w:val="333333"/>
          <w:spacing w:val="0"/>
          <w:w w:val="83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1"/>
          <w:w w:val="83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83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-3"/>
          <w:w w:val="83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83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color w:val="333333"/>
          <w:spacing w:val="5"/>
          <w:w w:val="8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5"/>
          <w:w w:val="83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color w:val="333333"/>
          <w:spacing w:val="5"/>
          <w:w w:val="83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color w:val="333333"/>
          <w:spacing w:val="5"/>
          <w:w w:val="83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color w:val="333333"/>
          <w:spacing w:val="3"/>
          <w:w w:val="83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color w:val="333333"/>
          <w:spacing w:val="5"/>
          <w:w w:val="83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color w:val="333333"/>
          <w:spacing w:val="5"/>
          <w:w w:val="83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color w:val="333333"/>
          <w:spacing w:val="5"/>
          <w:w w:val="83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color w:val="333333"/>
          <w:spacing w:val="3"/>
          <w:w w:val="83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color w:val="333333"/>
          <w:spacing w:val="5"/>
          <w:w w:val="83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color w:val="333333"/>
          <w:spacing w:val="5"/>
          <w:w w:val="83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color w:val="333333"/>
          <w:spacing w:val="5"/>
          <w:w w:val="83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color w:val="333333"/>
          <w:spacing w:val="0"/>
          <w:w w:val="83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color w:val="333333"/>
          <w:spacing w:val="11"/>
          <w:w w:val="8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|</w:t>
      </w:r>
      <w:r>
        <w:rPr>
          <w:rFonts w:cs="Times New Roman" w:hAnsi="Times New Roman" w:eastAsia="Times New Roman" w:ascii="Times New Roman"/>
          <w:color w:val="333333"/>
          <w:spacing w:val="-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6"/>
          <w:w w:val="8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-3"/>
          <w:w w:val="8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2"/>
          <w:w w:val="8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2"/>
          <w:w w:val="8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0"/>
          <w:w w:val="80"/>
          <w:sz w:val="18"/>
          <w:szCs w:val="18"/>
        </w:rPr>
        <w:t>:</w:t>
      </w:r>
      <w:r>
        <w:rPr>
          <w:rFonts w:cs="Times New Roman" w:hAnsi="Times New Roman" w:eastAsia="Times New Roman" w:ascii="Times New Roman"/>
          <w:color w:val="333333"/>
          <w:spacing w:val="-2"/>
          <w:w w:val="8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6"/>
          <w:w w:val="82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color w:val="333333"/>
          <w:spacing w:val="6"/>
          <w:w w:val="82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color w:val="333333"/>
          <w:spacing w:val="6"/>
          <w:w w:val="82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color w:val="333333"/>
          <w:spacing w:val="6"/>
          <w:w w:val="82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color w:val="333333"/>
          <w:spacing w:val="6"/>
          <w:w w:val="82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color w:val="333333"/>
          <w:spacing w:val="6"/>
          <w:w w:val="82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color w:val="333333"/>
          <w:spacing w:val="6"/>
          <w:w w:val="82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color w:val="333333"/>
          <w:spacing w:val="6"/>
          <w:w w:val="82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color w:val="333333"/>
          <w:spacing w:val="6"/>
          <w:w w:val="82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color w:val="333333"/>
          <w:spacing w:val="0"/>
          <w:w w:val="82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color w:val="333333"/>
          <w:spacing w:val="0"/>
          <w:w w:val="82"/>
          <w:sz w:val="18"/>
          <w:szCs w:val="18"/>
        </w:rPr>
        <w:t> </w:t>
      </w:r>
      <w:hyperlink r:id="rId4">
        <w:r>
          <w:rPr>
            <w:rFonts w:cs="Times New Roman" w:hAnsi="Times New Roman" w:eastAsia="Times New Roman" w:ascii="Times New Roman"/>
            <w:color w:val="333333"/>
            <w:spacing w:val="-4"/>
            <w:w w:val="91"/>
            <w:sz w:val="18"/>
            <w:szCs w:val="18"/>
          </w:rPr>
          <w:t>e</w:t>
        </w:r>
        <w:r>
          <w:rPr>
            <w:rFonts w:cs="Times New Roman" w:hAnsi="Times New Roman" w:eastAsia="Times New Roman" w:ascii="Times New Roman"/>
            <w:color w:val="333333"/>
            <w:spacing w:val="0"/>
            <w:w w:val="90"/>
            <w:sz w:val="18"/>
            <w:szCs w:val="18"/>
          </w:rPr>
          <w:t>m</w:t>
        </w:r>
        <w:r>
          <w:rPr>
            <w:rFonts w:cs="Times New Roman" w:hAnsi="Times New Roman" w:eastAsia="Times New Roman" w:ascii="Times New Roman"/>
            <w:color w:val="333333"/>
            <w:spacing w:val="-3"/>
            <w:w w:val="90"/>
            <w:sz w:val="18"/>
            <w:szCs w:val="18"/>
          </w:rPr>
          <w:t>a</w:t>
        </w:r>
        <w:r>
          <w:rPr>
            <w:rFonts w:cs="Times New Roman" w:hAnsi="Times New Roman" w:eastAsia="Times New Roman" w:ascii="Times New Roman"/>
            <w:color w:val="333333"/>
            <w:spacing w:val="3"/>
            <w:w w:val="86"/>
            <w:sz w:val="18"/>
            <w:szCs w:val="18"/>
          </w:rPr>
          <w:t>i</w:t>
        </w:r>
        <w:r>
          <w:rPr>
            <w:rFonts w:cs="Times New Roman" w:hAnsi="Times New Roman" w:eastAsia="Times New Roman" w:ascii="Times New Roman"/>
            <w:color w:val="333333"/>
            <w:spacing w:val="3"/>
            <w:w w:val="86"/>
            <w:sz w:val="18"/>
            <w:szCs w:val="18"/>
          </w:rPr>
          <w:t>l</w:t>
        </w:r>
        <w:r>
          <w:rPr>
            <w:rFonts w:cs="Times New Roman" w:hAnsi="Times New Roman" w:eastAsia="Times New Roman" w:ascii="Times New Roman"/>
            <w:color w:val="333333"/>
            <w:spacing w:val="11"/>
            <w:w w:val="77"/>
            <w:sz w:val="18"/>
            <w:szCs w:val="18"/>
          </w:rPr>
          <w:t>@</w:t>
        </w:r>
        <w:r>
          <w:rPr>
            <w:rFonts w:cs="Times New Roman" w:hAnsi="Times New Roman" w:eastAsia="Times New Roman" w:ascii="Times New Roman"/>
            <w:color w:val="333333"/>
            <w:spacing w:val="-4"/>
            <w:w w:val="91"/>
            <w:sz w:val="18"/>
            <w:szCs w:val="18"/>
          </w:rPr>
          <w:t>e</w:t>
        </w:r>
        <w:r>
          <w:rPr>
            <w:rFonts w:cs="Times New Roman" w:hAnsi="Times New Roman" w:eastAsia="Times New Roman" w:ascii="Times New Roman"/>
            <w:color w:val="333333"/>
            <w:spacing w:val="1"/>
            <w:w w:val="88"/>
            <w:sz w:val="18"/>
            <w:szCs w:val="18"/>
          </w:rPr>
          <w:t>x</w:t>
        </w:r>
        <w:r>
          <w:rPr>
            <w:rFonts w:cs="Times New Roman" w:hAnsi="Times New Roman" w:eastAsia="Times New Roman" w:ascii="Times New Roman"/>
            <w:color w:val="333333"/>
            <w:spacing w:val="-3"/>
            <w:w w:val="90"/>
            <w:sz w:val="18"/>
            <w:szCs w:val="18"/>
          </w:rPr>
          <w:t>a</w:t>
        </w:r>
        <w:r>
          <w:rPr>
            <w:rFonts w:cs="Times New Roman" w:hAnsi="Times New Roman" w:eastAsia="Times New Roman" w:ascii="Times New Roman"/>
            <w:color w:val="333333"/>
            <w:spacing w:val="0"/>
            <w:w w:val="90"/>
            <w:sz w:val="18"/>
            <w:szCs w:val="18"/>
          </w:rPr>
          <w:t>m</w:t>
        </w:r>
        <w:r>
          <w:rPr>
            <w:rFonts w:cs="Times New Roman" w:hAnsi="Times New Roman" w:eastAsia="Times New Roman" w:ascii="Times New Roman"/>
            <w:color w:val="333333"/>
            <w:spacing w:val="-3"/>
            <w:w w:val="92"/>
            <w:sz w:val="18"/>
            <w:szCs w:val="18"/>
          </w:rPr>
          <w:t>p</w:t>
        </w:r>
        <w:r>
          <w:rPr>
            <w:rFonts w:cs="Times New Roman" w:hAnsi="Times New Roman" w:eastAsia="Times New Roman" w:ascii="Times New Roman"/>
            <w:color w:val="333333"/>
            <w:spacing w:val="3"/>
            <w:w w:val="86"/>
            <w:sz w:val="18"/>
            <w:szCs w:val="18"/>
          </w:rPr>
          <w:t>l</w:t>
        </w:r>
        <w:r>
          <w:rPr>
            <w:rFonts w:cs="Times New Roman" w:hAnsi="Times New Roman" w:eastAsia="Times New Roman" w:ascii="Times New Roman"/>
            <w:color w:val="333333"/>
            <w:spacing w:val="-4"/>
            <w:w w:val="91"/>
            <w:sz w:val="18"/>
            <w:szCs w:val="18"/>
          </w:rPr>
          <w:t>e</w:t>
        </w:r>
        <w:r>
          <w:rPr>
            <w:rFonts w:cs="Times New Roman" w:hAnsi="Times New Roman" w:eastAsia="Times New Roman" w:ascii="Times New Roman"/>
            <w:color w:val="333333"/>
            <w:spacing w:val="-2"/>
            <w:w w:val="80"/>
            <w:sz w:val="18"/>
            <w:szCs w:val="18"/>
          </w:rPr>
          <w:t>.</w:t>
        </w:r>
        <w:r>
          <w:rPr>
            <w:rFonts w:cs="Times New Roman" w:hAnsi="Times New Roman" w:eastAsia="Times New Roman" w:ascii="Times New Roman"/>
            <w:color w:val="333333"/>
            <w:spacing w:val="0"/>
            <w:w w:val="86"/>
            <w:sz w:val="18"/>
            <w:szCs w:val="18"/>
          </w:rPr>
          <w:t>c</w:t>
        </w:r>
        <w:r>
          <w:rPr>
            <w:rFonts w:cs="Times New Roman" w:hAnsi="Times New Roman" w:eastAsia="Times New Roman" w:ascii="Times New Roman"/>
            <w:color w:val="333333"/>
            <w:spacing w:val="1"/>
            <w:w w:val="88"/>
            <w:sz w:val="18"/>
            <w:szCs w:val="18"/>
          </w:rPr>
          <w:t>o</w:t>
        </w:r>
        <w:r>
          <w:rPr>
            <w:rFonts w:cs="Times New Roman" w:hAnsi="Times New Roman" w:eastAsia="Times New Roman" w:ascii="Times New Roman"/>
            <w:color w:val="333333"/>
            <w:spacing w:val="0"/>
            <w:w w:val="90"/>
            <w:sz w:val="18"/>
            <w:szCs w:val="18"/>
          </w:rPr>
          <w:t>m</w:t>
        </w:r>
      </w:hyperlink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ahoma" w:hAnsi="Tahoma" w:eastAsia="Tahoma" w:ascii="Tahoma"/>
          <w:sz w:val="22"/>
          <w:szCs w:val="22"/>
        </w:rPr>
        <w:jc w:val="left"/>
        <w:spacing w:before="97"/>
        <w:sectPr>
          <w:type w:val="continuous"/>
          <w:pgSz w:w="11900" w:h="16840"/>
          <w:pgMar w:top="1320" w:bottom="280" w:left="1680" w:right="1680"/>
          <w:cols w:num="2" w:equalWidth="off">
            <w:col w:w="5526" w:space="916"/>
            <w:col w:w="2098"/>
          </w:cols>
        </w:sectPr>
      </w:pPr>
      <w:r>
        <w:br w:type="column"/>
      </w:r>
      <w:hyperlink r:id="rId5">
        <w:r>
          <w:rPr>
            <w:rFonts w:cs="Tahoma" w:hAnsi="Tahoma" w:eastAsia="Tahoma" w:ascii="Tahoma"/>
            <w:color w:val="FFFFFF"/>
            <w:spacing w:val="-2"/>
            <w:w w:val="80"/>
            <w:sz w:val="22"/>
            <w:szCs w:val="22"/>
          </w:rPr>
          <w:t>B</w:t>
        </w:r>
        <w:r>
          <w:rPr>
            <w:rFonts w:cs="Tahoma" w:hAnsi="Tahoma" w:eastAsia="Tahoma" w:ascii="Tahoma"/>
            <w:color w:val="FFFFFF"/>
            <w:spacing w:val="2"/>
            <w:w w:val="80"/>
            <w:sz w:val="22"/>
            <w:szCs w:val="22"/>
          </w:rPr>
          <w:t>u</w:t>
        </w:r>
        <w:r>
          <w:rPr>
            <w:rFonts w:cs="Tahoma" w:hAnsi="Tahoma" w:eastAsia="Tahoma" w:ascii="Tahoma"/>
            <w:color w:val="FFFFFF"/>
            <w:spacing w:val="4"/>
            <w:w w:val="80"/>
            <w:sz w:val="22"/>
            <w:szCs w:val="22"/>
          </w:rPr>
          <w:t>i</w:t>
        </w:r>
        <w:r>
          <w:rPr>
            <w:rFonts w:cs="Tahoma" w:hAnsi="Tahoma" w:eastAsia="Tahoma" w:ascii="Tahoma"/>
            <w:color w:val="FFFFFF"/>
            <w:spacing w:val="4"/>
            <w:w w:val="80"/>
            <w:sz w:val="22"/>
            <w:szCs w:val="22"/>
          </w:rPr>
          <w:t>l</w:t>
        </w:r>
        <w:r>
          <w:rPr>
            <w:rFonts w:cs="Tahoma" w:hAnsi="Tahoma" w:eastAsia="Tahoma" w:ascii="Tahoma"/>
            <w:color w:val="FFFFFF"/>
            <w:spacing w:val="0"/>
            <w:w w:val="80"/>
            <w:sz w:val="22"/>
            <w:szCs w:val="22"/>
          </w:rPr>
          <w:t>d</w:t>
        </w:r>
        <w:r>
          <w:rPr>
            <w:rFonts w:cs="Tahoma" w:hAnsi="Tahoma" w:eastAsia="Tahoma" w:ascii="Tahoma"/>
            <w:color w:val="FFFFFF"/>
            <w:spacing w:val="15"/>
            <w:w w:val="80"/>
            <w:sz w:val="22"/>
            <w:szCs w:val="22"/>
          </w:rPr>
          <w:t> </w:t>
        </w:r>
        <w:r>
          <w:rPr>
            <w:rFonts w:cs="Tahoma" w:hAnsi="Tahoma" w:eastAsia="Tahoma" w:ascii="Tahoma"/>
            <w:color w:val="FFFFFF"/>
            <w:spacing w:val="-1"/>
            <w:w w:val="80"/>
            <w:sz w:val="22"/>
            <w:szCs w:val="22"/>
          </w:rPr>
          <w:t>M</w:t>
        </w:r>
        <w:r>
          <w:rPr>
            <w:rFonts w:cs="Tahoma" w:hAnsi="Tahoma" w:eastAsia="Tahoma" w:ascii="Tahoma"/>
            <w:color w:val="FFFFFF"/>
            <w:spacing w:val="0"/>
            <w:w w:val="80"/>
            <w:sz w:val="22"/>
            <w:szCs w:val="22"/>
          </w:rPr>
          <w:t>y</w:t>
        </w:r>
        <w:r>
          <w:rPr>
            <w:rFonts w:cs="Tahoma" w:hAnsi="Tahoma" w:eastAsia="Tahoma" w:ascii="Tahoma"/>
            <w:color w:val="FFFFFF"/>
            <w:spacing w:val="8"/>
            <w:w w:val="80"/>
            <w:sz w:val="22"/>
            <w:szCs w:val="22"/>
          </w:rPr>
          <w:t> </w:t>
        </w:r>
        <w:r>
          <w:rPr>
            <w:rFonts w:cs="Tahoma" w:hAnsi="Tahoma" w:eastAsia="Tahoma" w:ascii="Tahoma"/>
            <w:color w:val="FFFFFF"/>
            <w:spacing w:val="4"/>
            <w:w w:val="81"/>
            <w:sz w:val="22"/>
            <w:szCs w:val="22"/>
          </w:rPr>
          <w:t>R</w:t>
        </w:r>
        <w:r>
          <w:rPr>
            <w:rFonts w:cs="Tahoma" w:hAnsi="Tahoma" w:eastAsia="Tahoma" w:ascii="Tahoma"/>
            <w:color w:val="FFFFFF"/>
            <w:spacing w:val="-3"/>
            <w:w w:val="81"/>
            <w:sz w:val="22"/>
            <w:szCs w:val="22"/>
          </w:rPr>
          <w:t>e</w:t>
        </w:r>
        <w:r>
          <w:rPr>
            <w:rFonts w:cs="Tahoma" w:hAnsi="Tahoma" w:eastAsia="Tahoma" w:ascii="Tahoma"/>
            <w:color w:val="FFFFFF"/>
            <w:spacing w:val="0"/>
            <w:w w:val="81"/>
            <w:sz w:val="22"/>
            <w:szCs w:val="22"/>
          </w:rPr>
          <w:t>s</w:t>
        </w:r>
        <w:r>
          <w:rPr>
            <w:rFonts w:cs="Tahoma" w:hAnsi="Tahoma" w:eastAsia="Tahoma" w:ascii="Tahoma"/>
            <w:color w:val="FFFFFF"/>
            <w:spacing w:val="3"/>
            <w:w w:val="81"/>
            <w:sz w:val="22"/>
            <w:szCs w:val="22"/>
          </w:rPr>
          <w:t>u</w:t>
        </w:r>
        <w:r>
          <w:rPr>
            <w:rFonts w:cs="Tahoma" w:hAnsi="Tahoma" w:eastAsia="Tahoma" w:ascii="Tahoma"/>
            <w:color w:val="FFFFFF"/>
            <w:spacing w:val="10"/>
            <w:w w:val="81"/>
            <w:sz w:val="22"/>
            <w:szCs w:val="22"/>
          </w:rPr>
          <w:t>m</w:t>
        </w:r>
        <w:r>
          <w:rPr>
            <w:rFonts w:cs="Tahoma" w:hAnsi="Tahoma" w:eastAsia="Tahoma" w:ascii="Tahoma"/>
            <w:color w:val="FFFFFF"/>
            <w:spacing w:val="0"/>
            <w:w w:val="81"/>
            <w:sz w:val="22"/>
            <w:szCs w:val="22"/>
          </w:rPr>
          <w:t>e</w:t>
        </w:r>
      </w:hyperlink>
      <w:r>
        <w:rPr>
          <w:rFonts w:cs="Tahoma" w:hAnsi="Tahoma" w:eastAsia="Tahoma" w:ascii="Tahoma"/>
          <w:color w:val="000000"/>
          <w:spacing w:val="0"/>
          <w:w w:val="100"/>
          <w:sz w:val="22"/>
          <w:szCs w:val="22"/>
        </w:rPr>
      </w:r>
    </w:p>
    <w:p>
      <w:pPr>
        <w:rPr>
          <w:sz w:val="10"/>
          <w:szCs w:val="10"/>
        </w:rPr>
        <w:jc w:val="left"/>
        <w:spacing w:before="10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ahoma" w:hAnsi="Tahoma" w:eastAsia="Tahoma" w:ascii="Tahoma"/>
          <w:sz w:val="24"/>
          <w:szCs w:val="24"/>
        </w:rPr>
        <w:jc w:val="left"/>
        <w:spacing w:before="10"/>
        <w:ind w:left="142"/>
      </w:pPr>
      <w:r>
        <w:rPr>
          <w:rFonts w:cs="Tahoma" w:hAnsi="Tahoma" w:eastAsia="Tahoma" w:ascii="Tahoma"/>
          <w:color w:val="006698"/>
          <w:spacing w:val="-4"/>
          <w:w w:val="96"/>
          <w:sz w:val="24"/>
          <w:szCs w:val="24"/>
        </w:rPr>
        <w:t>P</w:t>
      </w:r>
      <w:r>
        <w:rPr>
          <w:rFonts w:cs="Tahoma" w:hAnsi="Tahoma" w:eastAsia="Tahoma" w:ascii="Tahoma"/>
          <w:color w:val="006698"/>
          <w:spacing w:val="-6"/>
          <w:w w:val="96"/>
          <w:sz w:val="24"/>
          <w:szCs w:val="24"/>
        </w:rPr>
        <w:t>r</w:t>
      </w:r>
      <w:r>
        <w:rPr>
          <w:rFonts w:cs="Tahoma" w:hAnsi="Tahoma" w:eastAsia="Tahoma" w:ascii="Tahoma"/>
          <w:color w:val="006698"/>
          <w:spacing w:val="4"/>
          <w:w w:val="96"/>
          <w:sz w:val="24"/>
          <w:szCs w:val="24"/>
        </w:rPr>
        <w:t>o</w:t>
      </w:r>
      <w:r>
        <w:rPr>
          <w:rFonts w:cs="Tahoma" w:hAnsi="Tahoma" w:eastAsia="Tahoma" w:ascii="Tahoma"/>
          <w:color w:val="006698"/>
          <w:spacing w:val="5"/>
          <w:w w:val="96"/>
          <w:sz w:val="24"/>
          <w:szCs w:val="24"/>
        </w:rPr>
        <w:t>f</w:t>
      </w:r>
      <w:r>
        <w:rPr>
          <w:rFonts w:cs="Tahoma" w:hAnsi="Tahoma" w:eastAsia="Tahoma" w:ascii="Tahoma"/>
          <w:color w:val="006698"/>
          <w:spacing w:val="-3"/>
          <w:w w:val="96"/>
          <w:sz w:val="24"/>
          <w:szCs w:val="24"/>
        </w:rPr>
        <w:t>e</w:t>
      </w:r>
      <w:r>
        <w:rPr>
          <w:rFonts w:cs="Tahoma" w:hAnsi="Tahoma" w:eastAsia="Tahoma" w:ascii="Tahoma"/>
          <w:color w:val="006698"/>
          <w:spacing w:val="1"/>
          <w:w w:val="96"/>
          <w:sz w:val="24"/>
          <w:szCs w:val="24"/>
        </w:rPr>
        <w:t>s</w:t>
      </w:r>
      <w:r>
        <w:rPr>
          <w:rFonts w:cs="Tahoma" w:hAnsi="Tahoma" w:eastAsia="Tahoma" w:ascii="Tahoma"/>
          <w:color w:val="006698"/>
          <w:spacing w:val="1"/>
          <w:w w:val="96"/>
          <w:sz w:val="24"/>
          <w:szCs w:val="24"/>
        </w:rPr>
        <w:t>s</w:t>
      </w:r>
      <w:r>
        <w:rPr>
          <w:rFonts w:cs="Tahoma" w:hAnsi="Tahoma" w:eastAsia="Tahoma" w:ascii="Tahoma"/>
          <w:color w:val="006698"/>
          <w:spacing w:val="-2"/>
          <w:w w:val="96"/>
          <w:sz w:val="24"/>
          <w:szCs w:val="24"/>
        </w:rPr>
        <w:t>i</w:t>
      </w:r>
      <w:r>
        <w:rPr>
          <w:rFonts w:cs="Tahoma" w:hAnsi="Tahoma" w:eastAsia="Tahoma" w:ascii="Tahoma"/>
          <w:color w:val="006698"/>
          <w:spacing w:val="4"/>
          <w:w w:val="96"/>
          <w:sz w:val="24"/>
          <w:szCs w:val="24"/>
        </w:rPr>
        <w:t>o</w:t>
      </w:r>
      <w:r>
        <w:rPr>
          <w:rFonts w:cs="Tahoma" w:hAnsi="Tahoma" w:eastAsia="Tahoma" w:ascii="Tahoma"/>
          <w:color w:val="006698"/>
          <w:spacing w:val="-1"/>
          <w:w w:val="96"/>
          <w:sz w:val="24"/>
          <w:szCs w:val="24"/>
        </w:rPr>
        <w:t>n</w:t>
      </w:r>
      <w:r>
        <w:rPr>
          <w:rFonts w:cs="Tahoma" w:hAnsi="Tahoma" w:eastAsia="Tahoma" w:ascii="Tahoma"/>
          <w:color w:val="006698"/>
          <w:spacing w:val="-4"/>
          <w:w w:val="96"/>
          <w:sz w:val="24"/>
          <w:szCs w:val="24"/>
        </w:rPr>
        <w:t>a</w:t>
      </w:r>
      <w:r>
        <w:rPr>
          <w:rFonts w:cs="Tahoma" w:hAnsi="Tahoma" w:eastAsia="Tahoma" w:ascii="Tahoma"/>
          <w:color w:val="006698"/>
          <w:spacing w:val="0"/>
          <w:w w:val="96"/>
          <w:sz w:val="24"/>
          <w:szCs w:val="24"/>
        </w:rPr>
        <w:t>l</w:t>
      </w:r>
      <w:r>
        <w:rPr>
          <w:rFonts w:cs="Tahoma" w:hAnsi="Tahoma" w:eastAsia="Tahoma" w:ascii="Tahoma"/>
          <w:color w:val="006698"/>
          <w:spacing w:val="-10"/>
          <w:w w:val="96"/>
          <w:sz w:val="24"/>
          <w:szCs w:val="24"/>
        </w:rPr>
        <w:t> </w:t>
      </w:r>
      <w:r>
        <w:rPr>
          <w:rFonts w:cs="Tahoma" w:hAnsi="Tahoma" w:eastAsia="Tahoma" w:ascii="Tahoma"/>
          <w:color w:val="006698"/>
          <w:spacing w:val="1"/>
          <w:w w:val="100"/>
          <w:sz w:val="24"/>
          <w:szCs w:val="24"/>
        </w:rPr>
        <w:t>S</w:t>
      </w:r>
      <w:r>
        <w:rPr>
          <w:rFonts w:cs="Tahoma" w:hAnsi="Tahoma" w:eastAsia="Tahoma" w:ascii="Tahoma"/>
          <w:color w:val="006698"/>
          <w:spacing w:val="-1"/>
          <w:w w:val="100"/>
          <w:sz w:val="24"/>
          <w:szCs w:val="24"/>
        </w:rPr>
        <w:t>u</w:t>
      </w:r>
      <w:r>
        <w:rPr>
          <w:rFonts w:cs="Tahoma" w:hAnsi="Tahoma" w:eastAsia="Tahoma" w:ascii="Tahoma"/>
          <w:color w:val="006698"/>
          <w:spacing w:val="-5"/>
          <w:w w:val="100"/>
          <w:sz w:val="24"/>
          <w:szCs w:val="24"/>
        </w:rPr>
        <w:t>m</w:t>
      </w:r>
      <w:r>
        <w:rPr>
          <w:rFonts w:cs="Tahoma" w:hAnsi="Tahoma" w:eastAsia="Tahoma" w:ascii="Tahoma"/>
          <w:color w:val="006698"/>
          <w:spacing w:val="-5"/>
          <w:w w:val="100"/>
          <w:sz w:val="24"/>
          <w:szCs w:val="24"/>
        </w:rPr>
        <w:t>m</w:t>
      </w:r>
      <w:r>
        <w:rPr>
          <w:rFonts w:cs="Tahoma" w:hAnsi="Tahoma" w:eastAsia="Tahoma" w:ascii="Tahoma"/>
          <w:color w:val="006698"/>
          <w:spacing w:val="-4"/>
          <w:w w:val="100"/>
          <w:sz w:val="24"/>
          <w:szCs w:val="24"/>
        </w:rPr>
        <w:t>a</w:t>
      </w:r>
      <w:r>
        <w:rPr>
          <w:rFonts w:cs="Tahoma" w:hAnsi="Tahoma" w:eastAsia="Tahoma" w:ascii="Tahoma"/>
          <w:color w:val="006698"/>
          <w:spacing w:val="-6"/>
          <w:w w:val="100"/>
          <w:sz w:val="24"/>
          <w:szCs w:val="24"/>
        </w:rPr>
        <w:t>r</w:t>
      </w:r>
      <w:r>
        <w:rPr>
          <w:rFonts w:cs="Tahoma" w:hAnsi="Tahoma" w:eastAsia="Tahoma" w:ascii="Tahoma"/>
          <w:color w:val="006698"/>
          <w:spacing w:val="0"/>
          <w:w w:val="100"/>
          <w:sz w:val="24"/>
          <w:szCs w:val="24"/>
        </w:rPr>
        <w:t>y</w:t>
      </w:r>
      <w:r>
        <w:rPr>
          <w:rFonts w:cs="Tahoma" w:hAnsi="Tahoma" w:eastAsia="Tahoma" w:ascii="Tahoma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35" w:lineRule="auto" w:line="253"/>
        <w:ind w:left="142" w:right="325"/>
      </w:pP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color w:val="333333"/>
          <w:spacing w:val="-12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10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5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5"/>
          <w:w w:val="8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5"/>
          <w:w w:val="8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22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2"/>
          <w:w w:val="7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5"/>
          <w:w w:val="9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3"/>
          <w:w w:val="10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6"/>
          <w:w w:val="10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0"/>
          <w:w w:val="86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color w:val="333333"/>
          <w:spacing w:val="-8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5"/>
          <w:w w:val="68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6"/>
          <w:w w:val="81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2"/>
          <w:w w:val="8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2"/>
          <w:w w:val="81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333333"/>
          <w:spacing w:val="2"/>
          <w:w w:val="8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8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3"/>
          <w:w w:val="8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2"/>
          <w:w w:val="7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5"/>
          <w:w w:val="9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4"/>
          <w:w w:val="85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5"/>
          <w:w w:val="9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10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4"/>
          <w:w w:val="92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color w:val="333333"/>
          <w:spacing w:val="3"/>
          <w:w w:val="92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3"/>
          <w:w w:val="92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0"/>
          <w:w w:val="92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-1"/>
          <w:w w:val="9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1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4"/>
          <w:w w:val="8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1"/>
          <w:w w:val="89"/>
          <w:sz w:val="18"/>
          <w:szCs w:val="18"/>
        </w:rPr>
        <w:t>x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-4"/>
          <w:w w:val="8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1"/>
          <w:w w:val="89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4"/>
          <w:w w:val="8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color w:val="333333"/>
          <w:spacing w:val="9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5"/>
          <w:w w:val="89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1"/>
          <w:w w:val="89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4"/>
          <w:w w:val="8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19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4"/>
          <w:w w:val="8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4"/>
          <w:w w:val="8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4"/>
          <w:w w:val="89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4"/>
          <w:w w:val="8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4"/>
          <w:w w:val="8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4"/>
          <w:w w:val="8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5"/>
          <w:w w:val="89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4"/>
          <w:w w:val="8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23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2"/>
          <w:w w:val="89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color w:val="333333"/>
          <w:spacing w:val="4"/>
          <w:w w:val="8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1"/>
          <w:w w:val="89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4"/>
          <w:w w:val="89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4"/>
          <w:w w:val="8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2"/>
          <w:w w:val="89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4"/>
          <w:w w:val="89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9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333333"/>
          <w:spacing w:val="-3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-3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1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color w:val="333333"/>
          <w:spacing w:val="1"/>
          <w:w w:val="9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5"/>
          <w:w w:val="9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color w:val="333333"/>
          <w:spacing w:val="-6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4"/>
          <w:w w:val="9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333333"/>
          <w:spacing w:val="-1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2"/>
          <w:w w:val="72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-2"/>
          <w:w w:val="9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3"/>
          <w:w w:val="92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0"/>
          <w:w w:val="10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-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-1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4"/>
          <w:w w:val="9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1"/>
          <w:w w:val="90"/>
          <w:sz w:val="18"/>
          <w:szCs w:val="18"/>
        </w:rPr>
        <w:t>x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1"/>
          <w:w w:val="9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-4"/>
          <w:w w:val="9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7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4"/>
          <w:w w:val="9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4"/>
          <w:w w:val="9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4"/>
          <w:w w:val="9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5"/>
          <w:w w:val="9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13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1"/>
          <w:w w:val="9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-4"/>
          <w:w w:val="9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2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1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5"/>
          <w:w w:val="9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-4"/>
          <w:w w:val="9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1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-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333333"/>
          <w:spacing w:val="1"/>
          <w:w w:val="9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12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color w:val="333333"/>
          <w:spacing w:val="-9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1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5"/>
          <w:w w:val="9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1"/>
          <w:w w:val="9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333333"/>
          <w:spacing w:val="-4"/>
          <w:w w:val="9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1"/>
          <w:w w:val="9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-3"/>
          <w:w w:val="10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-2"/>
          <w:w w:val="10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4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5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-4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1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-7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12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5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cc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9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5"/>
          <w:w w:val="8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333333"/>
          <w:spacing w:val="22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2"/>
          <w:w w:val="82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82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333333"/>
          <w:spacing w:val="2"/>
          <w:w w:val="82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0"/>
          <w:w w:val="82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3"/>
          <w:w w:val="8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-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23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5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8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1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92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5"/>
          <w:w w:val="92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2"/>
          <w:w w:val="92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4"/>
          <w:w w:val="92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3"/>
          <w:w w:val="92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-4"/>
          <w:w w:val="92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5"/>
          <w:w w:val="92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2"/>
          <w:w w:val="92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4"/>
          <w:w w:val="92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5"/>
          <w:w w:val="92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2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9"/>
          <w:w w:val="9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4"/>
          <w:w w:val="92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color w:val="333333"/>
          <w:spacing w:val="1"/>
          <w:w w:val="9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6"/>
          <w:w w:val="92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2"/>
          <w:w w:val="92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color w:val="333333"/>
          <w:spacing w:val="-4"/>
          <w:w w:val="92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92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3"/>
          <w:w w:val="9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8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-7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21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333333"/>
          <w:spacing w:val="-12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-7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2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6"/>
          <w:w w:val="10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-3"/>
          <w:w w:val="82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3"/>
          <w:w w:val="87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3"/>
          <w:w w:val="87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5"/>
          <w:w w:val="9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0"/>
          <w:w w:val="8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4"/>
          <w:w w:val="92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5"/>
          <w:w w:val="92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4"/>
          <w:w w:val="92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3"/>
          <w:w w:val="92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5"/>
          <w:w w:val="92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4"/>
          <w:w w:val="92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4"/>
          <w:w w:val="92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6"/>
          <w:w w:val="92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3"/>
          <w:w w:val="92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5"/>
          <w:w w:val="92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2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-5"/>
          <w:w w:val="9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2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5"/>
          <w:w w:val="92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2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7"/>
          <w:w w:val="9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92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1"/>
          <w:w w:val="9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5"/>
          <w:w w:val="92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3"/>
          <w:w w:val="92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3"/>
          <w:w w:val="92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6"/>
          <w:w w:val="92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3"/>
          <w:w w:val="92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0"/>
          <w:w w:val="92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3"/>
          <w:w w:val="92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92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1"/>
          <w:w w:val="9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92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8"/>
          <w:w w:val="9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10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0"/>
          <w:w w:val="8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sz w:val="11"/>
          <w:szCs w:val="11"/>
        </w:rPr>
        <w:jc w:val="left"/>
        <w:spacing w:before="10" w:lineRule="exact" w:line="100"/>
      </w:pPr>
      <w:r>
        <w:rPr>
          <w:sz w:val="11"/>
          <w:szCs w:val="11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ahoma" w:hAnsi="Tahoma" w:eastAsia="Tahoma" w:ascii="Tahoma"/>
          <w:sz w:val="24"/>
          <w:szCs w:val="24"/>
        </w:rPr>
        <w:jc w:val="left"/>
        <w:ind w:left="142"/>
      </w:pPr>
      <w:r>
        <w:rPr>
          <w:rFonts w:cs="Tahoma" w:hAnsi="Tahoma" w:eastAsia="Tahoma" w:ascii="Tahoma"/>
          <w:color w:val="006698"/>
          <w:spacing w:val="-6"/>
          <w:w w:val="93"/>
          <w:sz w:val="24"/>
          <w:szCs w:val="24"/>
        </w:rPr>
        <w:t>C</w:t>
      </w:r>
      <w:r>
        <w:rPr>
          <w:rFonts w:cs="Tahoma" w:hAnsi="Tahoma" w:eastAsia="Tahoma" w:ascii="Tahoma"/>
          <w:color w:val="006698"/>
          <w:spacing w:val="4"/>
          <w:w w:val="93"/>
          <w:sz w:val="24"/>
          <w:szCs w:val="24"/>
        </w:rPr>
        <w:t>o</w:t>
      </w:r>
      <w:r>
        <w:rPr>
          <w:rFonts w:cs="Tahoma" w:hAnsi="Tahoma" w:eastAsia="Tahoma" w:ascii="Tahoma"/>
          <w:color w:val="006698"/>
          <w:spacing w:val="-6"/>
          <w:w w:val="93"/>
          <w:sz w:val="24"/>
          <w:szCs w:val="24"/>
        </w:rPr>
        <w:t>r</w:t>
      </w:r>
      <w:r>
        <w:rPr>
          <w:rFonts w:cs="Tahoma" w:hAnsi="Tahoma" w:eastAsia="Tahoma" w:ascii="Tahoma"/>
          <w:color w:val="006698"/>
          <w:spacing w:val="0"/>
          <w:w w:val="93"/>
          <w:sz w:val="24"/>
          <w:szCs w:val="24"/>
        </w:rPr>
        <w:t>e</w:t>
      </w:r>
      <w:r>
        <w:rPr>
          <w:rFonts w:cs="Tahoma" w:hAnsi="Tahoma" w:eastAsia="Tahoma" w:ascii="Tahoma"/>
          <w:color w:val="006698"/>
          <w:spacing w:val="-10"/>
          <w:w w:val="93"/>
          <w:sz w:val="24"/>
          <w:szCs w:val="24"/>
        </w:rPr>
        <w:t> </w:t>
      </w:r>
      <w:r>
        <w:rPr>
          <w:rFonts w:cs="Tahoma" w:hAnsi="Tahoma" w:eastAsia="Tahoma" w:ascii="Tahoma"/>
          <w:color w:val="006698"/>
          <w:spacing w:val="-3"/>
          <w:w w:val="100"/>
          <w:sz w:val="24"/>
          <w:szCs w:val="24"/>
        </w:rPr>
        <w:t>Q</w:t>
      </w:r>
      <w:r>
        <w:rPr>
          <w:rFonts w:cs="Tahoma" w:hAnsi="Tahoma" w:eastAsia="Tahoma" w:ascii="Tahoma"/>
          <w:color w:val="006698"/>
          <w:spacing w:val="-1"/>
          <w:w w:val="100"/>
          <w:sz w:val="24"/>
          <w:szCs w:val="24"/>
        </w:rPr>
        <w:t>u</w:t>
      </w:r>
      <w:r>
        <w:rPr>
          <w:rFonts w:cs="Tahoma" w:hAnsi="Tahoma" w:eastAsia="Tahoma" w:ascii="Tahoma"/>
          <w:color w:val="006698"/>
          <w:spacing w:val="-4"/>
          <w:w w:val="100"/>
          <w:sz w:val="24"/>
          <w:szCs w:val="24"/>
        </w:rPr>
        <w:t>a</w:t>
      </w:r>
      <w:r>
        <w:rPr>
          <w:rFonts w:cs="Tahoma" w:hAnsi="Tahoma" w:eastAsia="Tahoma" w:ascii="Tahoma"/>
          <w:color w:val="006698"/>
          <w:spacing w:val="-2"/>
          <w:w w:val="100"/>
          <w:sz w:val="24"/>
          <w:szCs w:val="24"/>
        </w:rPr>
        <w:t>l</w:t>
      </w:r>
      <w:r>
        <w:rPr>
          <w:rFonts w:cs="Tahoma" w:hAnsi="Tahoma" w:eastAsia="Tahoma" w:ascii="Tahoma"/>
          <w:color w:val="006698"/>
          <w:spacing w:val="-2"/>
          <w:w w:val="100"/>
          <w:sz w:val="24"/>
          <w:szCs w:val="24"/>
        </w:rPr>
        <w:t>i</w:t>
      </w:r>
      <w:r>
        <w:rPr>
          <w:rFonts w:cs="Tahoma" w:hAnsi="Tahoma" w:eastAsia="Tahoma" w:ascii="Tahoma"/>
          <w:color w:val="006698"/>
          <w:spacing w:val="5"/>
          <w:w w:val="100"/>
          <w:sz w:val="24"/>
          <w:szCs w:val="24"/>
        </w:rPr>
        <w:t>f</w:t>
      </w:r>
      <w:r>
        <w:rPr>
          <w:rFonts w:cs="Tahoma" w:hAnsi="Tahoma" w:eastAsia="Tahoma" w:ascii="Tahoma"/>
          <w:color w:val="006698"/>
          <w:spacing w:val="-2"/>
          <w:w w:val="100"/>
          <w:sz w:val="24"/>
          <w:szCs w:val="24"/>
        </w:rPr>
        <w:t>i</w:t>
      </w:r>
      <w:r>
        <w:rPr>
          <w:rFonts w:cs="Tahoma" w:hAnsi="Tahoma" w:eastAsia="Tahoma" w:ascii="Tahoma"/>
          <w:color w:val="006698"/>
          <w:spacing w:val="-1"/>
          <w:w w:val="100"/>
          <w:sz w:val="24"/>
          <w:szCs w:val="24"/>
        </w:rPr>
        <w:t>c</w:t>
      </w:r>
      <w:r>
        <w:rPr>
          <w:rFonts w:cs="Tahoma" w:hAnsi="Tahoma" w:eastAsia="Tahoma" w:ascii="Tahoma"/>
          <w:color w:val="006698"/>
          <w:spacing w:val="-4"/>
          <w:w w:val="100"/>
          <w:sz w:val="24"/>
          <w:szCs w:val="24"/>
        </w:rPr>
        <w:t>a</w:t>
      </w:r>
      <w:r>
        <w:rPr>
          <w:rFonts w:cs="Tahoma" w:hAnsi="Tahoma" w:eastAsia="Tahoma" w:ascii="Tahoma"/>
          <w:color w:val="006698"/>
          <w:spacing w:val="-2"/>
          <w:w w:val="100"/>
          <w:sz w:val="24"/>
          <w:szCs w:val="24"/>
        </w:rPr>
        <w:t>t</w:t>
      </w:r>
      <w:r>
        <w:rPr>
          <w:rFonts w:cs="Tahoma" w:hAnsi="Tahoma" w:eastAsia="Tahoma" w:ascii="Tahoma"/>
          <w:color w:val="006698"/>
          <w:spacing w:val="-2"/>
          <w:w w:val="100"/>
          <w:sz w:val="24"/>
          <w:szCs w:val="24"/>
        </w:rPr>
        <w:t>i</w:t>
      </w:r>
      <w:r>
        <w:rPr>
          <w:rFonts w:cs="Tahoma" w:hAnsi="Tahoma" w:eastAsia="Tahoma" w:ascii="Tahoma"/>
          <w:color w:val="006698"/>
          <w:spacing w:val="4"/>
          <w:w w:val="100"/>
          <w:sz w:val="24"/>
          <w:szCs w:val="24"/>
        </w:rPr>
        <w:t>o</w:t>
      </w:r>
      <w:r>
        <w:rPr>
          <w:rFonts w:cs="Tahoma" w:hAnsi="Tahoma" w:eastAsia="Tahoma" w:ascii="Tahoma"/>
          <w:color w:val="006698"/>
          <w:spacing w:val="-1"/>
          <w:w w:val="100"/>
          <w:sz w:val="24"/>
          <w:szCs w:val="24"/>
        </w:rPr>
        <w:t>n</w:t>
      </w:r>
      <w:r>
        <w:rPr>
          <w:rFonts w:cs="Tahoma" w:hAnsi="Tahoma" w:eastAsia="Tahoma" w:ascii="Tahoma"/>
          <w:color w:val="006698"/>
          <w:spacing w:val="0"/>
          <w:w w:val="100"/>
          <w:sz w:val="24"/>
          <w:szCs w:val="24"/>
        </w:rPr>
        <w:t>s</w:t>
      </w:r>
      <w:r>
        <w:rPr>
          <w:rFonts w:cs="Tahoma" w:hAnsi="Tahoma" w:eastAsia="Tahoma" w:ascii="Tahoma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35"/>
        <w:ind w:left="314"/>
      </w:pPr>
      <w:r>
        <w:rPr>
          <w:rFonts w:cs="Times New Roman" w:hAnsi="Times New Roman" w:eastAsia="Times New Roman" w:ascii="Times New Roman"/>
          <w:color w:val="333333"/>
          <w:spacing w:val="2"/>
          <w:w w:val="7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x</w:t>
      </w:r>
      <w:r>
        <w:rPr>
          <w:rFonts w:cs="Times New Roman" w:hAnsi="Times New Roman" w:eastAsia="Times New Roman" w:ascii="Times New Roman"/>
          <w:color w:val="333333"/>
          <w:spacing w:val="0"/>
          <w:w w:val="86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5"/>
          <w:w w:val="9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10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-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5"/>
          <w:w w:val="9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1"/>
          <w:w w:val="9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4"/>
          <w:w w:val="9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cy</w:t>
      </w:r>
      <w:r>
        <w:rPr>
          <w:rFonts w:cs="Times New Roman" w:hAnsi="Times New Roman" w:eastAsia="Times New Roman" w:ascii="Times New Roman"/>
          <w:color w:val="333333"/>
          <w:spacing w:val="-7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7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1"/>
          <w:w w:val="9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5"/>
          <w:w w:val="9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1"/>
          <w:w w:val="9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1"/>
          <w:w w:val="9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9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1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2"/>
          <w:w w:val="72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-3"/>
          <w:w w:val="92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3"/>
          <w:w w:val="10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7"/>
          <w:w w:val="7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-2"/>
          <w:w w:val="72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72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2"/>
          <w:w w:val="92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6"/>
          <w:w w:val="92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3"/>
          <w:w w:val="92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-3"/>
          <w:w w:val="92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333333"/>
          <w:spacing w:val="3"/>
          <w:w w:val="92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92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5"/>
          <w:w w:val="92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2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-1"/>
          <w:w w:val="9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12" w:lineRule="auto" w:line="253"/>
        <w:ind w:left="314" w:right="4103"/>
      </w:pPr>
      <w:r>
        <w:rPr>
          <w:rFonts w:cs="Times New Roman" w:hAnsi="Times New Roman" w:eastAsia="Times New Roman" w:ascii="Times New Roman"/>
          <w:color w:val="333333"/>
          <w:spacing w:val="-3"/>
          <w:w w:val="7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-3"/>
          <w:w w:val="92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3"/>
          <w:w w:val="10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-3"/>
          <w:w w:val="87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3"/>
          <w:w w:val="10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5"/>
          <w:w w:val="9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2"/>
          <w:w w:val="9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5"/>
          <w:w w:val="9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5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-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1"/>
          <w:w w:val="91"/>
          <w:sz w:val="18"/>
          <w:szCs w:val="18"/>
        </w:rPr>
        <w:t>x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4"/>
          <w:w w:val="91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1"/>
          <w:w w:val="9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2"/>
          <w:w w:val="9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-3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4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-4"/>
          <w:w w:val="9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5"/>
          <w:w w:val="9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1"/>
          <w:w w:val="9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5"/>
          <w:w w:val="9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-4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333333"/>
          <w:spacing w:val="-12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5"/>
          <w:w w:val="8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6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-2"/>
          <w:w w:val="88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17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5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-3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-4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6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3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-7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2"/>
          <w:w w:val="88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2"/>
          <w:w w:val="88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1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333333"/>
          <w:spacing w:val="-12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5"/>
          <w:w w:val="8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2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5"/>
          <w:w w:val="8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17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5"/>
          <w:w w:val="8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5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5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2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10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-3"/>
          <w:w w:val="92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6"/>
          <w:w w:val="10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87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0"/>
          <w:w w:val="8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5"/>
          <w:w w:val="9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1"/>
          <w:w w:val="9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1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1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5"/>
          <w:w w:val="9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1"/>
          <w:w w:val="9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4"/>
          <w:w w:val="9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1"/>
          <w:w w:val="9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-6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4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314"/>
      </w:pPr>
      <w:r>
        <w:rPr>
          <w:rFonts w:cs="Times New Roman" w:hAnsi="Times New Roman" w:eastAsia="Times New Roman" w:ascii="Times New Roman"/>
          <w:color w:val="333333"/>
          <w:spacing w:val="2"/>
          <w:w w:val="7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x</w:t>
      </w:r>
      <w:r>
        <w:rPr>
          <w:rFonts w:cs="Times New Roman" w:hAnsi="Times New Roman" w:eastAsia="Times New Roman" w:ascii="Times New Roman"/>
          <w:color w:val="333333"/>
          <w:spacing w:val="0"/>
          <w:w w:val="86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3"/>
          <w:w w:val="92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3"/>
          <w:w w:val="10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5"/>
          <w:w w:val="9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2"/>
          <w:w w:val="86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0"/>
          <w:w w:val="86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4"/>
          <w:w w:val="86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1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4"/>
          <w:w w:val="91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1"/>
          <w:w w:val="9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color w:val="333333"/>
          <w:spacing w:val="-1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4"/>
          <w:w w:val="91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-13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1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5"/>
          <w:w w:val="100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-4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-3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-3"/>
          <w:w w:val="100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-3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1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5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12"/>
        <w:ind w:left="314"/>
      </w:pPr>
      <w:r>
        <w:rPr>
          <w:rFonts w:cs="Times New Roman" w:hAnsi="Times New Roman" w:eastAsia="Times New Roman" w:ascii="Times New Roman"/>
          <w:color w:val="333333"/>
          <w:spacing w:val="0"/>
          <w:w w:val="82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1"/>
          <w:w w:val="8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1"/>
          <w:w w:val="82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82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0"/>
          <w:w w:val="82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4"/>
          <w:w w:val="91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20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1"/>
          <w:w w:val="9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1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1"/>
          <w:w w:val="9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mm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1"/>
          <w:w w:val="9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2"/>
          <w:w w:val="100"/>
          <w:sz w:val="18"/>
          <w:szCs w:val="18"/>
        </w:rPr>
        <w:t>k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sz w:val="13"/>
          <w:szCs w:val="13"/>
        </w:rPr>
        <w:jc w:val="left"/>
        <w:spacing w:before="1" w:lineRule="exact" w:line="120"/>
      </w:pPr>
      <w:r>
        <w:rPr>
          <w:sz w:val="13"/>
          <w:szCs w:val="13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ahoma" w:hAnsi="Tahoma" w:eastAsia="Tahoma" w:ascii="Tahoma"/>
          <w:sz w:val="24"/>
          <w:szCs w:val="24"/>
        </w:rPr>
        <w:jc w:val="left"/>
        <w:ind w:left="142"/>
      </w:pPr>
      <w:r>
        <w:rPr>
          <w:rFonts w:cs="Tahoma" w:hAnsi="Tahoma" w:eastAsia="Tahoma" w:ascii="Tahoma"/>
          <w:color w:val="006698"/>
          <w:spacing w:val="-7"/>
          <w:w w:val="100"/>
          <w:sz w:val="24"/>
          <w:szCs w:val="24"/>
        </w:rPr>
        <w:t>E</w:t>
      </w:r>
      <w:r>
        <w:rPr>
          <w:rFonts w:cs="Tahoma" w:hAnsi="Tahoma" w:eastAsia="Tahoma" w:ascii="Tahoma"/>
          <w:color w:val="006698"/>
          <w:spacing w:val="-5"/>
          <w:w w:val="100"/>
          <w:sz w:val="24"/>
          <w:szCs w:val="24"/>
        </w:rPr>
        <w:t>x</w:t>
      </w:r>
      <w:r>
        <w:rPr>
          <w:rFonts w:cs="Tahoma" w:hAnsi="Tahoma" w:eastAsia="Tahoma" w:ascii="Tahoma"/>
          <w:color w:val="006698"/>
          <w:spacing w:val="2"/>
          <w:w w:val="100"/>
          <w:sz w:val="24"/>
          <w:szCs w:val="24"/>
        </w:rPr>
        <w:t>p</w:t>
      </w:r>
      <w:r>
        <w:rPr>
          <w:rFonts w:cs="Tahoma" w:hAnsi="Tahoma" w:eastAsia="Tahoma" w:ascii="Tahoma"/>
          <w:color w:val="006698"/>
          <w:spacing w:val="-3"/>
          <w:w w:val="100"/>
          <w:sz w:val="24"/>
          <w:szCs w:val="24"/>
        </w:rPr>
        <w:t>e</w:t>
      </w:r>
      <w:r>
        <w:rPr>
          <w:rFonts w:cs="Tahoma" w:hAnsi="Tahoma" w:eastAsia="Tahoma" w:ascii="Tahoma"/>
          <w:color w:val="006698"/>
          <w:spacing w:val="-6"/>
          <w:w w:val="100"/>
          <w:sz w:val="24"/>
          <w:szCs w:val="24"/>
        </w:rPr>
        <w:t>r</w:t>
      </w:r>
      <w:r>
        <w:rPr>
          <w:rFonts w:cs="Tahoma" w:hAnsi="Tahoma" w:eastAsia="Tahoma" w:ascii="Tahoma"/>
          <w:color w:val="006698"/>
          <w:spacing w:val="-2"/>
          <w:w w:val="100"/>
          <w:sz w:val="24"/>
          <w:szCs w:val="24"/>
        </w:rPr>
        <w:t>i</w:t>
      </w:r>
      <w:r>
        <w:rPr>
          <w:rFonts w:cs="Tahoma" w:hAnsi="Tahoma" w:eastAsia="Tahoma" w:ascii="Tahoma"/>
          <w:color w:val="006698"/>
          <w:spacing w:val="-3"/>
          <w:w w:val="100"/>
          <w:sz w:val="24"/>
          <w:szCs w:val="24"/>
        </w:rPr>
        <w:t>e</w:t>
      </w:r>
      <w:r>
        <w:rPr>
          <w:rFonts w:cs="Tahoma" w:hAnsi="Tahoma" w:eastAsia="Tahoma" w:ascii="Tahoma"/>
          <w:color w:val="006698"/>
          <w:spacing w:val="-1"/>
          <w:w w:val="100"/>
          <w:sz w:val="24"/>
          <w:szCs w:val="24"/>
        </w:rPr>
        <w:t>n</w:t>
      </w:r>
      <w:r>
        <w:rPr>
          <w:rFonts w:cs="Tahoma" w:hAnsi="Tahoma" w:eastAsia="Tahoma" w:ascii="Tahoma"/>
          <w:color w:val="006698"/>
          <w:spacing w:val="-1"/>
          <w:w w:val="100"/>
          <w:sz w:val="24"/>
          <w:szCs w:val="24"/>
        </w:rPr>
        <w:t>c</w:t>
      </w:r>
      <w:r>
        <w:rPr>
          <w:rFonts w:cs="Tahoma" w:hAnsi="Tahoma" w:eastAsia="Tahoma" w:ascii="Tahoma"/>
          <w:color w:val="006698"/>
          <w:spacing w:val="0"/>
          <w:w w:val="100"/>
          <w:sz w:val="24"/>
          <w:szCs w:val="24"/>
        </w:rPr>
        <w:t>e</w:t>
      </w:r>
      <w:r>
        <w:rPr>
          <w:rFonts w:cs="Tahoma" w:hAnsi="Tahoma" w:eastAsia="Tahoma" w:ascii="Tahoma"/>
          <w:color w:val="000000"/>
          <w:spacing w:val="0"/>
          <w:w w:val="100"/>
          <w:sz w:val="24"/>
          <w:szCs w:val="24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spacing w:before="13" w:lineRule="exact" w:line="220"/>
        <w:ind w:left="142"/>
      </w:pPr>
      <w:r>
        <w:rPr>
          <w:rFonts w:cs="Tahoma" w:hAnsi="Tahoma" w:eastAsia="Tahoma" w:ascii="Tahoma"/>
          <w:color w:val="333333"/>
          <w:spacing w:val="8"/>
          <w:w w:val="100"/>
          <w:position w:val="-1"/>
          <w:sz w:val="20"/>
          <w:szCs w:val="20"/>
        </w:rPr>
        <w:t>C</w:t>
      </w:r>
      <w:r>
        <w:rPr>
          <w:rFonts w:cs="Tahoma" w:hAnsi="Tahoma" w:eastAsia="Tahoma" w:ascii="Tahoma"/>
          <w:color w:val="333333"/>
          <w:spacing w:val="-14"/>
          <w:w w:val="100"/>
          <w:position w:val="-1"/>
          <w:sz w:val="20"/>
          <w:szCs w:val="20"/>
        </w:rPr>
        <w:t>i</w:t>
      </w:r>
      <w:r>
        <w:rPr>
          <w:rFonts w:cs="Tahoma" w:hAnsi="Tahoma" w:eastAsia="Tahoma" w:ascii="Tahoma"/>
          <w:color w:val="333333"/>
          <w:spacing w:val="-1"/>
          <w:w w:val="100"/>
          <w:position w:val="-1"/>
          <w:sz w:val="20"/>
          <w:szCs w:val="20"/>
        </w:rPr>
        <w:t>v</w:t>
      </w:r>
      <w:r>
        <w:rPr>
          <w:rFonts w:cs="Tahoma" w:hAnsi="Tahoma" w:eastAsia="Tahoma" w:ascii="Tahoma"/>
          <w:color w:val="333333"/>
          <w:spacing w:val="-14"/>
          <w:w w:val="100"/>
          <w:position w:val="-1"/>
          <w:sz w:val="20"/>
          <w:szCs w:val="20"/>
        </w:rPr>
        <w:t>i</w:t>
      </w:r>
      <w:r>
        <w:rPr>
          <w:rFonts w:cs="Tahoma" w:hAnsi="Tahoma" w:eastAsia="Tahoma" w:ascii="Tahoma"/>
          <w:color w:val="333333"/>
          <w:spacing w:val="0"/>
          <w:w w:val="100"/>
          <w:position w:val="-1"/>
          <w:sz w:val="20"/>
          <w:szCs w:val="20"/>
        </w:rPr>
        <w:t>l</w:t>
      </w:r>
      <w:r>
        <w:rPr>
          <w:rFonts w:cs="Tahoma" w:hAnsi="Tahoma" w:eastAsia="Tahoma" w:ascii="Tahoma"/>
          <w:color w:val="333333"/>
          <w:spacing w:val="-23"/>
          <w:w w:val="100"/>
          <w:position w:val="-1"/>
          <w:sz w:val="20"/>
          <w:szCs w:val="20"/>
        </w:rPr>
        <w:t> </w:t>
      </w:r>
      <w:r>
        <w:rPr>
          <w:rFonts w:cs="Tahoma" w:hAnsi="Tahoma" w:eastAsia="Tahoma" w:ascii="Tahoma"/>
          <w:color w:val="333333"/>
          <w:spacing w:val="5"/>
          <w:w w:val="100"/>
          <w:position w:val="-1"/>
          <w:sz w:val="20"/>
          <w:szCs w:val="20"/>
        </w:rPr>
        <w:t>E</w:t>
      </w:r>
      <w:r>
        <w:rPr>
          <w:rFonts w:cs="Tahoma" w:hAnsi="Tahoma" w:eastAsia="Tahoma" w:ascii="Tahoma"/>
          <w:color w:val="333333"/>
          <w:spacing w:val="1"/>
          <w:w w:val="100"/>
          <w:position w:val="-1"/>
          <w:sz w:val="20"/>
          <w:szCs w:val="20"/>
        </w:rPr>
        <w:t>n</w:t>
      </w:r>
      <w:r>
        <w:rPr>
          <w:rFonts w:cs="Tahoma" w:hAnsi="Tahoma" w:eastAsia="Tahoma" w:ascii="Tahoma"/>
          <w:color w:val="333333"/>
          <w:spacing w:val="2"/>
          <w:w w:val="100"/>
          <w:position w:val="-1"/>
          <w:sz w:val="20"/>
          <w:szCs w:val="20"/>
        </w:rPr>
        <w:t>g</w:t>
      </w:r>
      <w:r>
        <w:rPr>
          <w:rFonts w:cs="Tahoma" w:hAnsi="Tahoma" w:eastAsia="Tahoma" w:ascii="Tahoma"/>
          <w:color w:val="333333"/>
          <w:spacing w:val="-14"/>
          <w:w w:val="100"/>
          <w:position w:val="-1"/>
          <w:sz w:val="20"/>
          <w:szCs w:val="20"/>
        </w:rPr>
        <w:t>i</w:t>
      </w:r>
      <w:r>
        <w:rPr>
          <w:rFonts w:cs="Tahoma" w:hAnsi="Tahoma" w:eastAsia="Tahoma" w:ascii="Tahoma"/>
          <w:color w:val="333333"/>
          <w:spacing w:val="1"/>
          <w:w w:val="100"/>
          <w:position w:val="-1"/>
          <w:sz w:val="20"/>
          <w:szCs w:val="20"/>
        </w:rPr>
        <w:t>n</w:t>
      </w:r>
      <w:r>
        <w:rPr>
          <w:rFonts w:cs="Tahoma" w:hAnsi="Tahoma" w:eastAsia="Tahoma" w:ascii="Tahoma"/>
          <w:color w:val="333333"/>
          <w:spacing w:val="-3"/>
          <w:w w:val="100"/>
          <w:position w:val="-1"/>
          <w:sz w:val="20"/>
          <w:szCs w:val="20"/>
        </w:rPr>
        <w:t>e</w:t>
      </w:r>
      <w:r>
        <w:rPr>
          <w:rFonts w:cs="Tahoma" w:hAnsi="Tahoma" w:eastAsia="Tahoma" w:ascii="Tahoma"/>
          <w:color w:val="333333"/>
          <w:spacing w:val="-3"/>
          <w:w w:val="100"/>
          <w:position w:val="-1"/>
          <w:sz w:val="20"/>
          <w:szCs w:val="20"/>
        </w:rPr>
        <w:t>e</w:t>
      </w:r>
      <w:r>
        <w:rPr>
          <w:rFonts w:cs="Tahoma" w:hAnsi="Tahoma" w:eastAsia="Tahoma" w:ascii="Tahoma"/>
          <w:color w:val="333333"/>
          <w:spacing w:val="0"/>
          <w:w w:val="100"/>
          <w:position w:val="-1"/>
          <w:sz w:val="20"/>
          <w:szCs w:val="20"/>
        </w:rPr>
        <w:t>r</w:t>
      </w:r>
      <w:r>
        <w:rPr>
          <w:rFonts w:cs="Tahoma" w:hAnsi="Tahoma" w:eastAsia="Tahoma" w:ascii="Tahoma"/>
          <w:color w:val="333333"/>
          <w:spacing w:val="0"/>
          <w:w w:val="100"/>
          <w:position w:val="-1"/>
          <w:sz w:val="20"/>
          <w:szCs w:val="20"/>
        </w:rPr>
        <w:t>                                                                                     </w:t>
      </w:r>
      <w:r>
        <w:rPr>
          <w:rFonts w:cs="Tahoma" w:hAnsi="Tahoma" w:eastAsia="Tahoma" w:ascii="Tahoma"/>
          <w:color w:val="333333"/>
          <w:spacing w:val="34"/>
          <w:w w:val="100"/>
          <w:position w:val="-1"/>
          <w:sz w:val="20"/>
          <w:szCs w:val="20"/>
        </w:rPr>
        <w:t> </w:t>
      </w:r>
      <w:r>
        <w:rPr>
          <w:rFonts w:cs="Tahoma" w:hAnsi="Tahoma" w:eastAsia="Tahoma" w:ascii="Tahoma"/>
          <w:color w:val="333333"/>
          <w:spacing w:val="1"/>
          <w:w w:val="104"/>
          <w:position w:val="-1"/>
          <w:sz w:val="20"/>
          <w:szCs w:val="20"/>
        </w:rPr>
        <w:t>6</w:t>
      </w:r>
      <w:r>
        <w:rPr>
          <w:rFonts w:cs="Tahoma" w:hAnsi="Tahoma" w:eastAsia="Tahoma" w:ascii="Tahoma"/>
          <w:color w:val="333333"/>
          <w:spacing w:val="-1"/>
          <w:w w:val="104"/>
          <w:position w:val="-1"/>
          <w:sz w:val="20"/>
          <w:szCs w:val="20"/>
        </w:rPr>
        <w:t>/</w:t>
      </w:r>
      <w:r>
        <w:rPr>
          <w:rFonts w:cs="Tahoma" w:hAnsi="Tahoma" w:eastAsia="Tahoma" w:ascii="Tahoma"/>
          <w:color w:val="333333"/>
          <w:spacing w:val="1"/>
          <w:w w:val="104"/>
          <w:position w:val="-1"/>
          <w:sz w:val="20"/>
          <w:szCs w:val="20"/>
        </w:rPr>
        <w:t>1</w:t>
      </w:r>
      <w:r>
        <w:rPr>
          <w:rFonts w:cs="Tahoma" w:hAnsi="Tahoma" w:eastAsia="Tahoma" w:ascii="Tahoma"/>
          <w:color w:val="333333"/>
          <w:spacing w:val="-1"/>
          <w:w w:val="104"/>
          <w:position w:val="-1"/>
          <w:sz w:val="20"/>
          <w:szCs w:val="20"/>
        </w:rPr>
        <w:t>/</w:t>
      </w:r>
      <w:r>
        <w:rPr>
          <w:rFonts w:cs="Tahoma" w:hAnsi="Tahoma" w:eastAsia="Tahoma" w:ascii="Tahoma"/>
          <w:color w:val="333333"/>
          <w:spacing w:val="1"/>
          <w:w w:val="104"/>
          <w:position w:val="-1"/>
          <w:sz w:val="20"/>
          <w:szCs w:val="20"/>
        </w:rPr>
        <w:t>2</w:t>
      </w:r>
      <w:r>
        <w:rPr>
          <w:rFonts w:cs="Tahoma" w:hAnsi="Tahoma" w:eastAsia="Tahoma" w:ascii="Tahoma"/>
          <w:color w:val="333333"/>
          <w:spacing w:val="1"/>
          <w:w w:val="104"/>
          <w:position w:val="-1"/>
          <w:sz w:val="20"/>
          <w:szCs w:val="20"/>
        </w:rPr>
        <w:t>0</w:t>
      </w:r>
      <w:r>
        <w:rPr>
          <w:rFonts w:cs="Tahoma" w:hAnsi="Tahoma" w:eastAsia="Tahoma" w:ascii="Tahoma"/>
          <w:color w:val="333333"/>
          <w:spacing w:val="1"/>
          <w:w w:val="104"/>
          <w:position w:val="-1"/>
          <w:sz w:val="20"/>
          <w:szCs w:val="20"/>
        </w:rPr>
        <w:t>1</w:t>
      </w:r>
      <w:r>
        <w:rPr>
          <w:rFonts w:cs="Tahoma" w:hAnsi="Tahoma" w:eastAsia="Tahoma" w:ascii="Tahoma"/>
          <w:color w:val="333333"/>
          <w:spacing w:val="0"/>
          <w:w w:val="104"/>
          <w:position w:val="-1"/>
          <w:sz w:val="20"/>
          <w:szCs w:val="20"/>
        </w:rPr>
        <w:t>3</w:t>
      </w:r>
      <w:r>
        <w:rPr>
          <w:rFonts w:cs="Tahoma" w:hAnsi="Tahoma" w:eastAsia="Tahoma" w:ascii="Tahoma"/>
          <w:color w:val="333333"/>
          <w:spacing w:val="-15"/>
          <w:w w:val="104"/>
          <w:position w:val="-1"/>
          <w:sz w:val="20"/>
          <w:szCs w:val="20"/>
        </w:rPr>
        <w:t> </w:t>
      </w:r>
      <w:r>
        <w:rPr>
          <w:rFonts w:cs="Tahoma" w:hAnsi="Tahoma" w:eastAsia="Tahoma" w:ascii="Tahoma"/>
          <w:color w:val="333333"/>
          <w:spacing w:val="0"/>
          <w:w w:val="100"/>
          <w:position w:val="-1"/>
          <w:sz w:val="20"/>
          <w:szCs w:val="20"/>
        </w:rPr>
        <w:t>-</w:t>
      </w:r>
      <w:r>
        <w:rPr>
          <w:rFonts w:cs="Tahoma" w:hAnsi="Tahoma" w:eastAsia="Tahoma" w:ascii="Tahoma"/>
          <w:color w:val="333333"/>
          <w:spacing w:val="-17"/>
          <w:w w:val="100"/>
          <w:position w:val="-1"/>
          <w:sz w:val="20"/>
          <w:szCs w:val="20"/>
        </w:rPr>
        <w:t> </w:t>
      </w:r>
      <w:r>
        <w:rPr>
          <w:rFonts w:cs="Tahoma" w:hAnsi="Tahoma" w:eastAsia="Tahoma" w:ascii="Tahoma"/>
          <w:color w:val="333333"/>
          <w:spacing w:val="-2"/>
          <w:w w:val="100"/>
          <w:position w:val="-1"/>
          <w:sz w:val="20"/>
          <w:szCs w:val="20"/>
        </w:rPr>
        <w:t>P</w:t>
      </w:r>
      <w:r>
        <w:rPr>
          <w:rFonts w:cs="Tahoma" w:hAnsi="Tahoma" w:eastAsia="Tahoma" w:ascii="Tahoma"/>
          <w:color w:val="333333"/>
          <w:spacing w:val="-1"/>
          <w:w w:val="100"/>
          <w:position w:val="-1"/>
          <w:sz w:val="20"/>
          <w:szCs w:val="20"/>
        </w:rPr>
        <w:t>r</w:t>
      </w:r>
      <w:r>
        <w:rPr>
          <w:rFonts w:cs="Tahoma" w:hAnsi="Tahoma" w:eastAsia="Tahoma" w:ascii="Tahoma"/>
          <w:color w:val="333333"/>
          <w:spacing w:val="-3"/>
          <w:w w:val="100"/>
          <w:position w:val="-1"/>
          <w:sz w:val="20"/>
          <w:szCs w:val="20"/>
        </w:rPr>
        <w:t>e</w:t>
      </w:r>
      <w:r>
        <w:rPr>
          <w:rFonts w:cs="Tahoma" w:hAnsi="Tahoma" w:eastAsia="Tahoma" w:ascii="Tahoma"/>
          <w:color w:val="333333"/>
          <w:spacing w:val="-2"/>
          <w:w w:val="100"/>
          <w:position w:val="-1"/>
          <w:sz w:val="20"/>
          <w:szCs w:val="20"/>
        </w:rPr>
        <w:t>s</w:t>
      </w:r>
      <w:r>
        <w:rPr>
          <w:rFonts w:cs="Tahoma" w:hAnsi="Tahoma" w:eastAsia="Tahoma" w:ascii="Tahoma"/>
          <w:color w:val="333333"/>
          <w:spacing w:val="-3"/>
          <w:w w:val="100"/>
          <w:position w:val="-1"/>
          <w:sz w:val="20"/>
          <w:szCs w:val="20"/>
        </w:rPr>
        <w:t>e</w:t>
      </w:r>
      <w:r>
        <w:rPr>
          <w:rFonts w:cs="Tahoma" w:hAnsi="Tahoma" w:eastAsia="Tahoma" w:ascii="Tahoma"/>
          <w:color w:val="333333"/>
          <w:spacing w:val="1"/>
          <w:w w:val="100"/>
          <w:position w:val="-1"/>
          <w:sz w:val="20"/>
          <w:szCs w:val="20"/>
        </w:rPr>
        <w:t>n</w:t>
      </w:r>
      <w:r>
        <w:rPr>
          <w:rFonts w:cs="Tahoma" w:hAnsi="Tahoma" w:eastAsia="Tahoma" w:ascii="Tahoma"/>
          <w:color w:val="333333"/>
          <w:spacing w:val="0"/>
          <w:w w:val="100"/>
          <w:position w:val="-1"/>
          <w:sz w:val="20"/>
          <w:szCs w:val="20"/>
        </w:rPr>
        <w:t>t</w:t>
      </w:r>
      <w:r>
        <w:rPr>
          <w:rFonts w:cs="Tahoma" w:hAnsi="Tahoma" w:eastAsia="Tahoma" w:ascii="Tahoma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spacing w:lineRule="exact" w:line="180"/>
        <w:ind w:left="142"/>
      </w:pPr>
      <w:r>
        <w:rPr>
          <w:rFonts w:cs="Tahoma" w:hAnsi="Tahoma" w:eastAsia="Tahoma" w:ascii="Tahoma"/>
          <w:color w:val="333333"/>
          <w:spacing w:val="-6"/>
          <w:w w:val="97"/>
          <w:sz w:val="20"/>
          <w:szCs w:val="20"/>
        </w:rPr>
        <w:t>M</w:t>
      </w:r>
      <w:r>
        <w:rPr>
          <w:rFonts w:cs="Tahoma" w:hAnsi="Tahoma" w:eastAsia="Tahoma" w:ascii="Tahoma"/>
          <w:color w:val="333333"/>
          <w:spacing w:val="-4"/>
          <w:w w:val="97"/>
          <w:sz w:val="20"/>
          <w:szCs w:val="20"/>
        </w:rPr>
        <w:t>a</w:t>
      </w:r>
      <w:r>
        <w:rPr>
          <w:rFonts w:cs="Tahoma" w:hAnsi="Tahoma" w:eastAsia="Tahoma" w:ascii="Tahoma"/>
          <w:color w:val="333333"/>
          <w:spacing w:val="-1"/>
          <w:w w:val="97"/>
          <w:sz w:val="20"/>
          <w:szCs w:val="20"/>
        </w:rPr>
        <w:t>r</w:t>
      </w:r>
      <w:r>
        <w:rPr>
          <w:rFonts w:cs="Tahoma" w:hAnsi="Tahoma" w:eastAsia="Tahoma" w:ascii="Tahoma"/>
          <w:color w:val="333333"/>
          <w:spacing w:val="-5"/>
          <w:w w:val="97"/>
          <w:sz w:val="20"/>
          <w:szCs w:val="20"/>
        </w:rPr>
        <w:t>k</w:t>
      </w:r>
      <w:r>
        <w:rPr>
          <w:rFonts w:cs="Tahoma" w:hAnsi="Tahoma" w:eastAsia="Tahoma" w:ascii="Tahoma"/>
          <w:color w:val="333333"/>
          <w:spacing w:val="5"/>
          <w:w w:val="97"/>
          <w:sz w:val="20"/>
          <w:szCs w:val="20"/>
        </w:rPr>
        <w:t>T</w:t>
      </w:r>
      <w:r>
        <w:rPr>
          <w:rFonts w:cs="Tahoma" w:hAnsi="Tahoma" w:eastAsia="Tahoma" w:ascii="Tahoma"/>
          <w:color w:val="333333"/>
          <w:spacing w:val="-3"/>
          <w:w w:val="97"/>
          <w:sz w:val="20"/>
          <w:szCs w:val="20"/>
        </w:rPr>
        <w:t>e</w:t>
      </w:r>
      <w:r>
        <w:rPr>
          <w:rFonts w:cs="Tahoma" w:hAnsi="Tahoma" w:eastAsia="Tahoma" w:ascii="Tahoma"/>
          <w:color w:val="333333"/>
          <w:spacing w:val="-4"/>
          <w:w w:val="97"/>
          <w:sz w:val="20"/>
          <w:szCs w:val="20"/>
        </w:rPr>
        <w:t>c</w:t>
      </w:r>
      <w:r>
        <w:rPr>
          <w:rFonts w:cs="Tahoma" w:hAnsi="Tahoma" w:eastAsia="Tahoma" w:ascii="Tahoma"/>
          <w:color w:val="333333"/>
          <w:spacing w:val="0"/>
          <w:w w:val="97"/>
          <w:sz w:val="20"/>
          <w:szCs w:val="20"/>
        </w:rPr>
        <w:t>h</w:t>
      </w:r>
      <w:r>
        <w:rPr>
          <w:rFonts w:cs="Tahoma" w:hAnsi="Tahoma" w:eastAsia="Tahoma" w:ascii="Tahoma"/>
          <w:color w:val="333333"/>
          <w:spacing w:val="-18"/>
          <w:w w:val="97"/>
          <w:sz w:val="20"/>
          <w:szCs w:val="20"/>
        </w:rPr>
        <w:t> </w:t>
      </w:r>
      <w:r>
        <w:rPr>
          <w:rFonts w:cs="Tahoma" w:hAnsi="Tahoma" w:eastAsia="Tahoma" w:ascii="Tahoma"/>
          <w:color w:val="333333"/>
          <w:spacing w:val="8"/>
          <w:w w:val="97"/>
          <w:sz w:val="20"/>
          <w:szCs w:val="20"/>
        </w:rPr>
        <w:t>C</w:t>
      </w:r>
      <w:r>
        <w:rPr>
          <w:rFonts w:cs="Tahoma" w:hAnsi="Tahoma" w:eastAsia="Tahoma" w:ascii="Tahoma"/>
          <w:color w:val="333333"/>
          <w:spacing w:val="4"/>
          <w:w w:val="97"/>
          <w:sz w:val="20"/>
          <w:szCs w:val="20"/>
        </w:rPr>
        <w:t>o</w:t>
      </w:r>
      <w:r>
        <w:rPr>
          <w:rFonts w:cs="Tahoma" w:hAnsi="Tahoma" w:eastAsia="Tahoma" w:ascii="Tahoma"/>
          <w:color w:val="333333"/>
          <w:spacing w:val="-1"/>
          <w:w w:val="97"/>
          <w:sz w:val="20"/>
          <w:szCs w:val="20"/>
        </w:rPr>
        <w:t>r</w:t>
      </w:r>
      <w:r>
        <w:rPr>
          <w:rFonts w:cs="Tahoma" w:hAnsi="Tahoma" w:eastAsia="Tahoma" w:ascii="Tahoma"/>
          <w:color w:val="333333"/>
          <w:spacing w:val="2"/>
          <w:w w:val="97"/>
          <w:sz w:val="20"/>
          <w:szCs w:val="20"/>
        </w:rPr>
        <w:t>p</w:t>
      </w:r>
      <w:r>
        <w:rPr>
          <w:rFonts w:cs="Tahoma" w:hAnsi="Tahoma" w:eastAsia="Tahoma" w:ascii="Tahoma"/>
          <w:color w:val="333333"/>
          <w:spacing w:val="4"/>
          <w:w w:val="97"/>
          <w:sz w:val="20"/>
          <w:szCs w:val="20"/>
        </w:rPr>
        <w:t>o</w:t>
      </w:r>
      <w:r>
        <w:rPr>
          <w:rFonts w:cs="Tahoma" w:hAnsi="Tahoma" w:eastAsia="Tahoma" w:ascii="Tahoma"/>
          <w:color w:val="333333"/>
          <w:spacing w:val="-1"/>
          <w:w w:val="97"/>
          <w:sz w:val="20"/>
          <w:szCs w:val="20"/>
        </w:rPr>
        <w:t>r</w:t>
      </w:r>
      <w:r>
        <w:rPr>
          <w:rFonts w:cs="Tahoma" w:hAnsi="Tahoma" w:eastAsia="Tahoma" w:ascii="Tahoma"/>
          <w:color w:val="333333"/>
          <w:spacing w:val="-4"/>
          <w:w w:val="97"/>
          <w:sz w:val="20"/>
          <w:szCs w:val="20"/>
        </w:rPr>
        <w:t>a</w:t>
      </w:r>
      <w:r>
        <w:rPr>
          <w:rFonts w:cs="Tahoma" w:hAnsi="Tahoma" w:eastAsia="Tahoma" w:ascii="Tahoma"/>
          <w:color w:val="333333"/>
          <w:spacing w:val="2"/>
          <w:w w:val="97"/>
          <w:sz w:val="20"/>
          <w:szCs w:val="20"/>
        </w:rPr>
        <w:t>t</w:t>
      </w:r>
      <w:r>
        <w:rPr>
          <w:rFonts w:cs="Tahoma" w:hAnsi="Tahoma" w:eastAsia="Tahoma" w:ascii="Tahoma"/>
          <w:color w:val="333333"/>
          <w:spacing w:val="-14"/>
          <w:w w:val="97"/>
          <w:sz w:val="20"/>
          <w:szCs w:val="20"/>
        </w:rPr>
        <w:t>i</w:t>
      </w:r>
      <w:r>
        <w:rPr>
          <w:rFonts w:cs="Tahoma" w:hAnsi="Tahoma" w:eastAsia="Tahoma" w:ascii="Tahoma"/>
          <w:color w:val="333333"/>
          <w:spacing w:val="4"/>
          <w:w w:val="97"/>
          <w:sz w:val="20"/>
          <w:szCs w:val="20"/>
        </w:rPr>
        <w:t>o</w:t>
      </w:r>
      <w:r>
        <w:rPr>
          <w:rFonts w:cs="Tahoma" w:hAnsi="Tahoma" w:eastAsia="Tahoma" w:ascii="Tahoma"/>
          <w:color w:val="333333"/>
          <w:spacing w:val="0"/>
          <w:w w:val="97"/>
          <w:sz w:val="20"/>
          <w:szCs w:val="20"/>
        </w:rPr>
        <w:t>n</w:t>
      </w:r>
      <w:r>
        <w:rPr>
          <w:rFonts w:cs="Tahoma" w:hAnsi="Tahoma" w:eastAsia="Tahoma" w:ascii="Tahoma"/>
          <w:color w:val="333333"/>
          <w:spacing w:val="-4"/>
          <w:w w:val="97"/>
          <w:sz w:val="20"/>
          <w:szCs w:val="20"/>
        </w:rPr>
        <w:t> </w:t>
      </w:r>
      <w:r>
        <w:rPr>
          <w:rFonts w:cs="Tahoma" w:hAnsi="Tahoma" w:eastAsia="Tahoma" w:ascii="Tahoma"/>
          <w:color w:val="333333"/>
          <w:spacing w:val="3"/>
          <w:w w:val="100"/>
          <w:sz w:val="20"/>
          <w:szCs w:val="20"/>
        </w:rPr>
        <w:t>I</w:t>
      </w:r>
      <w:r>
        <w:rPr>
          <w:rFonts w:cs="Tahoma" w:hAnsi="Tahoma" w:eastAsia="Tahoma" w:ascii="Tahoma"/>
          <w:color w:val="333333"/>
          <w:spacing w:val="1"/>
          <w:w w:val="100"/>
          <w:sz w:val="20"/>
          <w:szCs w:val="20"/>
        </w:rPr>
        <w:t>n</w:t>
      </w:r>
      <w:r>
        <w:rPr>
          <w:rFonts w:cs="Tahoma" w:hAnsi="Tahoma" w:eastAsia="Tahoma" w:ascii="Tahoma"/>
          <w:color w:val="333333"/>
          <w:spacing w:val="-4"/>
          <w:w w:val="100"/>
          <w:sz w:val="20"/>
          <w:szCs w:val="20"/>
        </w:rPr>
        <w:t>c</w:t>
      </w:r>
      <w:r>
        <w:rPr>
          <w:rFonts w:cs="Tahoma" w:hAnsi="Tahoma" w:eastAsia="Tahoma" w:ascii="Tahoma"/>
          <w:color w:val="333333"/>
          <w:spacing w:val="0"/>
          <w:w w:val="100"/>
          <w:sz w:val="20"/>
          <w:szCs w:val="20"/>
        </w:rPr>
        <w:t>.</w:t>
      </w:r>
      <w:r>
        <w:rPr>
          <w:rFonts w:cs="Tahoma" w:hAnsi="Tahoma" w:eastAsia="Tahoma" w:ascii="Tahoma"/>
          <w:color w:val="333333"/>
          <w:spacing w:val="0"/>
          <w:w w:val="100"/>
          <w:sz w:val="20"/>
          <w:szCs w:val="20"/>
        </w:rPr>
        <w:t>                                                                              </w:t>
      </w:r>
      <w:r>
        <w:rPr>
          <w:rFonts w:cs="Tahoma" w:hAnsi="Tahoma" w:eastAsia="Tahoma" w:ascii="Tahoma"/>
          <w:color w:val="333333"/>
          <w:spacing w:val="11"/>
          <w:w w:val="100"/>
          <w:sz w:val="20"/>
          <w:szCs w:val="20"/>
        </w:rPr>
        <w:t> </w:t>
      </w:r>
      <w:r>
        <w:rPr>
          <w:rFonts w:cs="Tahoma" w:hAnsi="Tahoma" w:eastAsia="Tahoma" w:ascii="Tahoma"/>
          <w:color w:val="333333"/>
          <w:spacing w:val="4"/>
          <w:w w:val="97"/>
          <w:sz w:val="20"/>
          <w:szCs w:val="20"/>
        </w:rPr>
        <w:t>H</w:t>
      </w:r>
      <w:r>
        <w:rPr>
          <w:rFonts w:cs="Tahoma" w:hAnsi="Tahoma" w:eastAsia="Tahoma" w:ascii="Tahoma"/>
          <w:color w:val="333333"/>
          <w:spacing w:val="-14"/>
          <w:w w:val="97"/>
          <w:sz w:val="20"/>
          <w:szCs w:val="20"/>
        </w:rPr>
        <w:t>i</w:t>
      </w:r>
      <w:r>
        <w:rPr>
          <w:rFonts w:cs="Tahoma" w:hAnsi="Tahoma" w:eastAsia="Tahoma" w:ascii="Tahoma"/>
          <w:color w:val="333333"/>
          <w:spacing w:val="2"/>
          <w:w w:val="97"/>
          <w:sz w:val="20"/>
          <w:szCs w:val="20"/>
        </w:rPr>
        <w:t>b</w:t>
      </w:r>
      <w:r>
        <w:rPr>
          <w:rFonts w:cs="Tahoma" w:hAnsi="Tahoma" w:eastAsia="Tahoma" w:ascii="Tahoma"/>
          <w:color w:val="333333"/>
          <w:spacing w:val="2"/>
          <w:w w:val="97"/>
          <w:sz w:val="20"/>
          <w:szCs w:val="20"/>
        </w:rPr>
        <w:t>b</w:t>
      </w:r>
      <w:r>
        <w:rPr>
          <w:rFonts w:cs="Tahoma" w:hAnsi="Tahoma" w:eastAsia="Tahoma" w:ascii="Tahoma"/>
          <w:color w:val="333333"/>
          <w:spacing w:val="-14"/>
          <w:w w:val="97"/>
          <w:sz w:val="20"/>
          <w:szCs w:val="20"/>
        </w:rPr>
        <w:t>i</w:t>
      </w:r>
      <w:r>
        <w:rPr>
          <w:rFonts w:cs="Tahoma" w:hAnsi="Tahoma" w:eastAsia="Tahoma" w:ascii="Tahoma"/>
          <w:color w:val="333333"/>
          <w:spacing w:val="1"/>
          <w:w w:val="97"/>
          <w:sz w:val="20"/>
          <w:szCs w:val="20"/>
        </w:rPr>
        <w:t>n</w:t>
      </w:r>
      <w:r>
        <w:rPr>
          <w:rFonts w:cs="Tahoma" w:hAnsi="Tahoma" w:eastAsia="Tahoma" w:ascii="Tahoma"/>
          <w:color w:val="333333"/>
          <w:spacing w:val="2"/>
          <w:w w:val="97"/>
          <w:sz w:val="20"/>
          <w:szCs w:val="20"/>
        </w:rPr>
        <w:t>g</w:t>
      </w:r>
      <w:r>
        <w:rPr>
          <w:rFonts w:cs="Tahoma" w:hAnsi="Tahoma" w:eastAsia="Tahoma" w:ascii="Tahoma"/>
          <w:color w:val="333333"/>
          <w:spacing w:val="0"/>
          <w:w w:val="97"/>
          <w:sz w:val="20"/>
          <w:szCs w:val="20"/>
        </w:rPr>
        <w:t>,</w:t>
      </w:r>
      <w:r>
        <w:rPr>
          <w:rFonts w:cs="Tahoma" w:hAnsi="Tahoma" w:eastAsia="Tahoma" w:ascii="Tahoma"/>
          <w:color w:val="333333"/>
          <w:spacing w:val="-18"/>
          <w:w w:val="97"/>
          <w:sz w:val="20"/>
          <w:szCs w:val="20"/>
        </w:rPr>
        <w:t> </w:t>
      </w:r>
      <w:r>
        <w:rPr>
          <w:rFonts w:cs="Tahoma" w:hAnsi="Tahoma" w:eastAsia="Tahoma" w:ascii="Tahoma"/>
          <w:color w:val="333333"/>
          <w:spacing w:val="-6"/>
          <w:w w:val="100"/>
          <w:sz w:val="20"/>
          <w:szCs w:val="20"/>
        </w:rPr>
        <w:t>M</w:t>
      </w:r>
      <w:r>
        <w:rPr>
          <w:rFonts w:cs="Tahoma" w:hAnsi="Tahoma" w:eastAsia="Tahoma" w:ascii="Tahoma"/>
          <w:color w:val="333333"/>
          <w:spacing w:val="0"/>
          <w:w w:val="100"/>
          <w:sz w:val="20"/>
          <w:szCs w:val="20"/>
        </w:rPr>
        <w:t>N</w:t>
      </w:r>
      <w:r>
        <w:rPr>
          <w:rFonts w:cs="Tahoma" w:hAnsi="Tahoma" w:eastAsia="Tahoma" w:ascii="Tahoma"/>
          <w:color w:val="000000"/>
          <w:spacing w:val="0"/>
          <w:w w:val="100"/>
          <w:sz w:val="20"/>
          <w:szCs w:val="20"/>
        </w:rPr>
      </w:r>
    </w:p>
    <w:p>
      <w:pPr>
        <w:rPr>
          <w:sz w:val="16"/>
          <w:szCs w:val="16"/>
        </w:rPr>
        <w:jc w:val="left"/>
        <w:spacing w:before="1" w:lineRule="exact" w:line="160"/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auto" w:line="253"/>
        <w:ind w:left="314" w:right="1502"/>
      </w:pPr>
      <w:r>
        <w:rPr>
          <w:rFonts w:cs="Times New Roman" w:hAnsi="Times New Roman" w:eastAsia="Times New Roman" w:ascii="Times New Roman"/>
          <w:color w:val="333333"/>
          <w:spacing w:val="-2"/>
          <w:w w:val="89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-4"/>
          <w:w w:val="8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5"/>
          <w:w w:val="89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333333"/>
          <w:spacing w:val="1"/>
          <w:w w:val="89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5"/>
          <w:w w:val="89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-4"/>
          <w:w w:val="8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5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-4"/>
          <w:w w:val="8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5"/>
          <w:w w:val="89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19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1"/>
          <w:w w:val="89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4"/>
          <w:w w:val="8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2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1"/>
          <w:w w:val="89"/>
          <w:sz w:val="18"/>
          <w:szCs w:val="18"/>
        </w:rPr>
        <w:t>q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4"/>
          <w:w w:val="8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color w:val="333333"/>
          <w:spacing w:val="24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4"/>
          <w:w w:val="8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13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1"/>
          <w:w w:val="89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4"/>
          <w:w w:val="8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1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4"/>
          <w:w w:val="8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2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5"/>
          <w:w w:val="89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4"/>
          <w:w w:val="8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1"/>
          <w:w w:val="89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5"/>
          <w:w w:val="89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22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1"/>
          <w:w w:val="89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5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-8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5"/>
          <w:w w:val="89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4"/>
          <w:w w:val="8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4"/>
          <w:w w:val="89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19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333333"/>
          <w:spacing w:val="-12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7"/>
          <w:w w:val="7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5"/>
          <w:w w:val="9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2"/>
          <w:w w:val="9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3"/>
          <w:w w:val="92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0"/>
          <w:w w:val="86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3"/>
          <w:w w:val="10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color w:val="333333"/>
          <w:spacing w:val="-2"/>
          <w:w w:val="88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34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333333"/>
          <w:spacing w:val="-12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5"/>
          <w:w w:val="8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11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5"/>
          <w:w w:val="8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33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5"/>
          <w:w w:val="8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color w:val="333333"/>
          <w:spacing w:val="9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2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5"/>
          <w:w w:val="8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5"/>
          <w:w w:val="8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27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2"/>
          <w:w w:val="88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5"/>
          <w:w w:val="8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w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6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5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5"/>
          <w:w w:val="8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333333"/>
          <w:spacing w:val="29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1"/>
          <w:w w:val="72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3"/>
          <w:w w:val="10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6"/>
          <w:w w:val="10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5"/>
          <w:w w:val="9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2"/>
          <w:w w:val="88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29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5"/>
          <w:w w:val="8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6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5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-2"/>
          <w:w w:val="88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1"/>
          <w:w w:val="88"/>
          <w:sz w:val="18"/>
          <w:szCs w:val="18"/>
        </w:rPr>
        <w:t>q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cy</w:t>
      </w:r>
      <w:r>
        <w:rPr>
          <w:rFonts w:cs="Times New Roman" w:hAnsi="Times New Roman" w:eastAsia="Times New Roman" w:ascii="Times New Roman"/>
          <w:color w:val="333333"/>
          <w:spacing w:val="6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5"/>
          <w:w w:val="8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38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2"/>
          <w:w w:val="88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24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-7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5"/>
          <w:w w:val="8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color w:val="333333"/>
          <w:spacing w:val="18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333333"/>
          <w:spacing w:val="-12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5"/>
          <w:w w:val="8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25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5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4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333333"/>
          <w:spacing w:val="14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2"/>
          <w:w w:val="82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6"/>
          <w:w w:val="10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3"/>
          <w:w w:val="10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86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3"/>
          <w:w w:val="92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10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16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1"/>
          <w:w w:val="89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4"/>
          <w:w w:val="8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5"/>
          <w:w w:val="89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1"/>
          <w:w w:val="89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36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4"/>
          <w:w w:val="8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-4"/>
          <w:w w:val="8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1"/>
          <w:w w:val="89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4"/>
          <w:w w:val="8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10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1"/>
          <w:w w:val="89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4"/>
          <w:w w:val="8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5"/>
          <w:w w:val="89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1"/>
          <w:w w:val="89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36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4"/>
          <w:w w:val="8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333333"/>
          <w:spacing w:val="-4"/>
          <w:w w:val="8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4"/>
          <w:w w:val="89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1"/>
          <w:w w:val="89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4"/>
          <w:w w:val="8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14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4"/>
          <w:w w:val="8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2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4"/>
          <w:w w:val="8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11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5"/>
          <w:w w:val="89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333333"/>
          <w:spacing w:val="-4"/>
          <w:w w:val="89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4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1"/>
          <w:w w:val="89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5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-8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2"/>
          <w:w w:val="89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color w:val="333333"/>
          <w:spacing w:val="-6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3"/>
          <w:w w:val="89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3"/>
          <w:w w:val="89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333333"/>
          <w:spacing w:val="-12"/>
          <w:w w:val="89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2"/>
          <w:w w:val="82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6"/>
          <w:w w:val="10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2"/>
          <w:w w:val="9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12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3"/>
          <w:w w:val="9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4"/>
          <w:w w:val="90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0"/>
          <w:w w:val="9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6"/>
          <w:w w:val="9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-15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1"/>
          <w:w w:val="9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h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19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4"/>
          <w:w w:val="91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4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1"/>
          <w:w w:val="9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1"/>
          <w:w w:val="9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17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1"/>
          <w:w w:val="9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7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14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1"/>
          <w:w w:val="91"/>
          <w:sz w:val="18"/>
          <w:szCs w:val="18"/>
        </w:rPr>
        <w:t>q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1"/>
          <w:w w:val="91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1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-11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5"/>
          <w:w w:val="91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4"/>
          <w:w w:val="91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3"/>
          <w:w w:val="9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-3"/>
          <w:w w:val="91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8"/>
          <w:w w:val="9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89"/>
          <w:sz w:val="18"/>
          <w:szCs w:val="18"/>
        </w:rPr>
        <w:t>b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-3"/>
          <w:w w:val="87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3"/>
          <w:w w:val="87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0"/>
          <w:w w:val="80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8"/>
          <w:szCs w:val="28"/>
        </w:rPr>
        <w:jc w:val="left"/>
        <w:spacing w:before="9" w:lineRule="exact" w:line="280"/>
      </w:pPr>
      <w:r>
        <w:rPr>
          <w:sz w:val="28"/>
          <w:szCs w:val="28"/>
        </w:rPr>
      </w:r>
    </w:p>
    <w:p>
      <w:pPr>
        <w:rPr>
          <w:rFonts w:cs="Tahoma" w:hAnsi="Tahoma" w:eastAsia="Tahoma" w:ascii="Tahoma"/>
          <w:sz w:val="24"/>
          <w:szCs w:val="24"/>
        </w:rPr>
        <w:jc w:val="left"/>
        <w:ind w:left="142"/>
      </w:pPr>
      <w:r>
        <w:rPr>
          <w:rFonts w:cs="Tahoma" w:hAnsi="Tahoma" w:eastAsia="Tahoma" w:ascii="Tahoma"/>
          <w:color w:val="006698"/>
          <w:spacing w:val="-7"/>
          <w:w w:val="100"/>
          <w:sz w:val="24"/>
          <w:szCs w:val="24"/>
        </w:rPr>
        <w:t>E</w:t>
      </w:r>
      <w:r>
        <w:rPr>
          <w:rFonts w:cs="Tahoma" w:hAnsi="Tahoma" w:eastAsia="Tahoma" w:ascii="Tahoma"/>
          <w:color w:val="006698"/>
          <w:spacing w:val="2"/>
          <w:w w:val="100"/>
          <w:sz w:val="24"/>
          <w:szCs w:val="24"/>
        </w:rPr>
        <w:t>d</w:t>
      </w:r>
      <w:r>
        <w:rPr>
          <w:rFonts w:cs="Tahoma" w:hAnsi="Tahoma" w:eastAsia="Tahoma" w:ascii="Tahoma"/>
          <w:color w:val="006698"/>
          <w:spacing w:val="-1"/>
          <w:w w:val="100"/>
          <w:sz w:val="24"/>
          <w:szCs w:val="24"/>
        </w:rPr>
        <w:t>u</w:t>
      </w:r>
      <w:r>
        <w:rPr>
          <w:rFonts w:cs="Tahoma" w:hAnsi="Tahoma" w:eastAsia="Tahoma" w:ascii="Tahoma"/>
          <w:color w:val="006698"/>
          <w:spacing w:val="-1"/>
          <w:w w:val="100"/>
          <w:sz w:val="24"/>
          <w:szCs w:val="24"/>
        </w:rPr>
        <w:t>c</w:t>
      </w:r>
      <w:r>
        <w:rPr>
          <w:rFonts w:cs="Tahoma" w:hAnsi="Tahoma" w:eastAsia="Tahoma" w:ascii="Tahoma"/>
          <w:color w:val="006698"/>
          <w:spacing w:val="-4"/>
          <w:w w:val="100"/>
          <w:sz w:val="24"/>
          <w:szCs w:val="24"/>
        </w:rPr>
        <w:t>a</w:t>
      </w:r>
      <w:r>
        <w:rPr>
          <w:rFonts w:cs="Tahoma" w:hAnsi="Tahoma" w:eastAsia="Tahoma" w:ascii="Tahoma"/>
          <w:color w:val="006698"/>
          <w:spacing w:val="-2"/>
          <w:w w:val="100"/>
          <w:sz w:val="24"/>
          <w:szCs w:val="24"/>
        </w:rPr>
        <w:t>t</w:t>
      </w:r>
      <w:r>
        <w:rPr>
          <w:rFonts w:cs="Tahoma" w:hAnsi="Tahoma" w:eastAsia="Tahoma" w:ascii="Tahoma"/>
          <w:color w:val="006698"/>
          <w:spacing w:val="-2"/>
          <w:w w:val="100"/>
          <w:sz w:val="24"/>
          <w:szCs w:val="24"/>
        </w:rPr>
        <w:t>i</w:t>
      </w:r>
      <w:r>
        <w:rPr>
          <w:rFonts w:cs="Tahoma" w:hAnsi="Tahoma" w:eastAsia="Tahoma" w:ascii="Tahoma"/>
          <w:color w:val="006698"/>
          <w:spacing w:val="4"/>
          <w:w w:val="100"/>
          <w:sz w:val="24"/>
          <w:szCs w:val="24"/>
        </w:rPr>
        <w:t>o</w:t>
      </w:r>
      <w:r>
        <w:rPr>
          <w:rFonts w:cs="Tahoma" w:hAnsi="Tahoma" w:eastAsia="Tahoma" w:ascii="Tahoma"/>
          <w:color w:val="006698"/>
          <w:spacing w:val="0"/>
          <w:w w:val="100"/>
          <w:sz w:val="24"/>
          <w:szCs w:val="24"/>
        </w:rPr>
        <w:t>n</w:t>
      </w:r>
      <w:r>
        <w:rPr>
          <w:rFonts w:cs="Tahoma" w:hAnsi="Tahoma" w:eastAsia="Tahoma" w:ascii="Tahoma"/>
          <w:color w:val="000000"/>
          <w:spacing w:val="0"/>
          <w:w w:val="100"/>
          <w:sz w:val="24"/>
          <w:szCs w:val="24"/>
        </w:rPr>
      </w:r>
    </w:p>
    <w:p>
      <w:pPr>
        <w:rPr>
          <w:rFonts w:cs="Tahoma" w:hAnsi="Tahoma" w:eastAsia="Tahoma" w:ascii="Tahoma"/>
          <w:sz w:val="20"/>
          <w:szCs w:val="20"/>
        </w:rPr>
        <w:jc w:val="left"/>
        <w:spacing w:before="13" w:lineRule="exact" w:line="220"/>
        <w:ind w:left="142"/>
      </w:pPr>
      <w:r>
        <w:rPr>
          <w:rFonts w:cs="Tahoma" w:hAnsi="Tahoma" w:eastAsia="Tahoma" w:ascii="Tahoma"/>
          <w:color w:val="333333"/>
          <w:spacing w:val="5"/>
          <w:w w:val="96"/>
          <w:position w:val="-1"/>
          <w:sz w:val="20"/>
          <w:szCs w:val="20"/>
        </w:rPr>
        <w:t>B</w:t>
      </w:r>
      <w:r>
        <w:rPr>
          <w:rFonts w:cs="Tahoma" w:hAnsi="Tahoma" w:eastAsia="Tahoma" w:ascii="Tahoma"/>
          <w:color w:val="333333"/>
          <w:spacing w:val="-4"/>
          <w:w w:val="96"/>
          <w:position w:val="-1"/>
          <w:sz w:val="20"/>
          <w:szCs w:val="20"/>
        </w:rPr>
        <w:t>a</w:t>
      </w:r>
      <w:r>
        <w:rPr>
          <w:rFonts w:cs="Tahoma" w:hAnsi="Tahoma" w:eastAsia="Tahoma" w:ascii="Tahoma"/>
          <w:color w:val="333333"/>
          <w:spacing w:val="-4"/>
          <w:w w:val="96"/>
          <w:position w:val="-1"/>
          <w:sz w:val="20"/>
          <w:szCs w:val="20"/>
        </w:rPr>
        <w:t>c</w:t>
      </w:r>
      <w:r>
        <w:rPr>
          <w:rFonts w:cs="Tahoma" w:hAnsi="Tahoma" w:eastAsia="Tahoma" w:ascii="Tahoma"/>
          <w:color w:val="333333"/>
          <w:spacing w:val="1"/>
          <w:w w:val="96"/>
          <w:position w:val="-1"/>
          <w:sz w:val="20"/>
          <w:szCs w:val="20"/>
        </w:rPr>
        <w:t>h</w:t>
      </w:r>
      <w:r>
        <w:rPr>
          <w:rFonts w:cs="Tahoma" w:hAnsi="Tahoma" w:eastAsia="Tahoma" w:ascii="Tahoma"/>
          <w:color w:val="333333"/>
          <w:spacing w:val="-3"/>
          <w:w w:val="96"/>
          <w:position w:val="-1"/>
          <w:sz w:val="20"/>
          <w:szCs w:val="20"/>
        </w:rPr>
        <w:t>e</w:t>
      </w:r>
      <w:r>
        <w:rPr>
          <w:rFonts w:cs="Tahoma" w:hAnsi="Tahoma" w:eastAsia="Tahoma" w:ascii="Tahoma"/>
          <w:color w:val="333333"/>
          <w:spacing w:val="-13"/>
          <w:w w:val="96"/>
          <w:position w:val="-1"/>
          <w:sz w:val="20"/>
          <w:szCs w:val="20"/>
        </w:rPr>
        <w:t>l</w:t>
      </w:r>
      <w:r>
        <w:rPr>
          <w:rFonts w:cs="Tahoma" w:hAnsi="Tahoma" w:eastAsia="Tahoma" w:ascii="Tahoma"/>
          <w:color w:val="333333"/>
          <w:spacing w:val="4"/>
          <w:w w:val="96"/>
          <w:position w:val="-1"/>
          <w:sz w:val="20"/>
          <w:szCs w:val="20"/>
        </w:rPr>
        <w:t>o</w:t>
      </w:r>
      <w:r>
        <w:rPr>
          <w:rFonts w:cs="Tahoma" w:hAnsi="Tahoma" w:eastAsia="Tahoma" w:ascii="Tahoma"/>
          <w:color w:val="333333"/>
          <w:spacing w:val="-1"/>
          <w:w w:val="96"/>
          <w:position w:val="-1"/>
          <w:sz w:val="20"/>
          <w:szCs w:val="20"/>
        </w:rPr>
        <w:t>r</w:t>
      </w:r>
      <w:r>
        <w:rPr>
          <w:rFonts w:cs="Tahoma" w:hAnsi="Tahoma" w:eastAsia="Tahoma" w:ascii="Tahoma"/>
          <w:color w:val="333333"/>
          <w:spacing w:val="2"/>
          <w:w w:val="96"/>
          <w:position w:val="-1"/>
          <w:sz w:val="20"/>
          <w:szCs w:val="20"/>
        </w:rPr>
        <w:t>'</w:t>
      </w:r>
      <w:r>
        <w:rPr>
          <w:rFonts w:cs="Tahoma" w:hAnsi="Tahoma" w:eastAsia="Tahoma" w:ascii="Tahoma"/>
          <w:color w:val="333333"/>
          <w:spacing w:val="0"/>
          <w:w w:val="96"/>
          <w:position w:val="-1"/>
          <w:sz w:val="20"/>
          <w:szCs w:val="20"/>
        </w:rPr>
        <w:t>s</w:t>
      </w:r>
      <w:r>
        <w:rPr>
          <w:rFonts w:cs="Tahoma" w:hAnsi="Tahoma" w:eastAsia="Tahoma" w:ascii="Tahoma"/>
          <w:color w:val="333333"/>
          <w:spacing w:val="5"/>
          <w:w w:val="96"/>
          <w:position w:val="-1"/>
          <w:sz w:val="20"/>
          <w:szCs w:val="20"/>
        </w:rPr>
        <w:t> </w:t>
      </w:r>
      <w:r>
        <w:rPr>
          <w:rFonts w:cs="Tahoma" w:hAnsi="Tahoma" w:eastAsia="Tahoma" w:ascii="Tahoma"/>
          <w:color w:val="333333"/>
          <w:spacing w:val="-7"/>
          <w:w w:val="96"/>
          <w:position w:val="-1"/>
          <w:sz w:val="20"/>
          <w:szCs w:val="20"/>
        </w:rPr>
        <w:t>D</w:t>
      </w:r>
      <w:r>
        <w:rPr>
          <w:rFonts w:cs="Tahoma" w:hAnsi="Tahoma" w:eastAsia="Tahoma" w:ascii="Tahoma"/>
          <w:color w:val="333333"/>
          <w:spacing w:val="-3"/>
          <w:w w:val="96"/>
          <w:position w:val="-1"/>
          <w:sz w:val="20"/>
          <w:szCs w:val="20"/>
        </w:rPr>
        <w:t>e</w:t>
      </w:r>
      <w:r>
        <w:rPr>
          <w:rFonts w:cs="Tahoma" w:hAnsi="Tahoma" w:eastAsia="Tahoma" w:ascii="Tahoma"/>
          <w:color w:val="333333"/>
          <w:spacing w:val="2"/>
          <w:w w:val="96"/>
          <w:position w:val="-1"/>
          <w:sz w:val="20"/>
          <w:szCs w:val="20"/>
        </w:rPr>
        <w:t>g</w:t>
      </w:r>
      <w:r>
        <w:rPr>
          <w:rFonts w:cs="Tahoma" w:hAnsi="Tahoma" w:eastAsia="Tahoma" w:ascii="Tahoma"/>
          <w:color w:val="333333"/>
          <w:spacing w:val="-1"/>
          <w:w w:val="96"/>
          <w:position w:val="-1"/>
          <w:sz w:val="20"/>
          <w:szCs w:val="20"/>
        </w:rPr>
        <w:t>r</w:t>
      </w:r>
      <w:r>
        <w:rPr>
          <w:rFonts w:cs="Tahoma" w:hAnsi="Tahoma" w:eastAsia="Tahoma" w:ascii="Tahoma"/>
          <w:color w:val="333333"/>
          <w:spacing w:val="-3"/>
          <w:w w:val="96"/>
          <w:position w:val="-1"/>
          <w:sz w:val="20"/>
          <w:szCs w:val="20"/>
        </w:rPr>
        <w:t>e</w:t>
      </w:r>
      <w:r>
        <w:rPr>
          <w:rFonts w:cs="Tahoma" w:hAnsi="Tahoma" w:eastAsia="Tahoma" w:ascii="Tahoma"/>
          <w:color w:val="333333"/>
          <w:spacing w:val="0"/>
          <w:w w:val="96"/>
          <w:position w:val="-1"/>
          <w:sz w:val="20"/>
          <w:szCs w:val="20"/>
        </w:rPr>
        <w:t>e</w:t>
      </w:r>
      <w:r>
        <w:rPr>
          <w:rFonts w:cs="Tahoma" w:hAnsi="Tahoma" w:eastAsia="Tahoma" w:ascii="Tahoma"/>
          <w:color w:val="333333"/>
          <w:spacing w:val="-20"/>
          <w:w w:val="96"/>
          <w:position w:val="-1"/>
          <w:sz w:val="20"/>
          <w:szCs w:val="20"/>
        </w:rPr>
        <w:t> </w:t>
      </w:r>
      <w:r>
        <w:rPr>
          <w:rFonts w:cs="Tahoma" w:hAnsi="Tahoma" w:eastAsia="Tahoma" w:ascii="Tahoma"/>
          <w:color w:val="333333"/>
          <w:spacing w:val="0"/>
          <w:w w:val="100"/>
          <w:position w:val="-1"/>
          <w:sz w:val="20"/>
          <w:szCs w:val="20"/>
        </w:rPr>
        <w:t>-</w:t>
      </w:r>
      <w:r>
        <w:rPr>
          <w:rFonts w:cs="Tahoma" w:hAnsi="Tahoma" w:eastAsia="Tahoma" w:ascii="Tahoma"/>
          <w:color w:val="333333"/>
          <w:spacing w:val="-17"/>
          <w:w w:val="100"/>
          <w:position w:val="-1"/>
          <w:sz w:val="20"/>
          <w:szCs w:val="20"/>
        </w:rPr>
        <w:t> </w:t>
      </w:r>
      <w:r>
        <w:rPr>
          <w:rFonts w:cs="Tahoma" w:hAnsi="Tahoma" w:eastAsia="Tahoma" w:ascii="Tahoma"/>
          <w:color w:val="333333"/>
          <w:spacing w:val="8"/>
          <w:w w:val="100"/>
          <w:position w:val="-1"/>
          <w:sz w:val="20"/>
          <w:szCs w:val="20"/>
        </w:rPr>
        <w:t>C</w:t>
      </w:r>
      <w:r>
        <w:rPr>
          <w:rFonts w:cs="Tahoma" w:hAnsi="Tahoma" w:eastAsia="Tahoma" w:ascii="Tahoma"/>
          <w:color w:val="333333"/>
          <w:spacing w:val="-14"/>
          <w:w w:val="100"/>
          <w:position w:val="-1"/>
          <w:sz w:val="20"/>
          <w:szCs w:val="20"/>
        </w:rPr>
        <w:t>i</w:t>
      </w:r>
      <w:r>
        <w:rPr>
          <w:rFonts w:cs="Tahoma" w:hAnsi="Tahoma" w:eastAsia="Tahoma" w:ascii="Tahoma"/>
          <w:color w:val="333333"/>
          <w:spacing w:val="-1"/>
          <w:w w:val="100"/>
          <w:position w:val="-1"/>
          <w:sz w:val="20"/>
          <w:szCs w:val="20"/>
        </w:rPr>
        <w:t>v</w:t>
      </w:r>
      <w:r>
        <w:rPr>
          <w:rFonts w:cs="Tahoma" w:hAnsi="Tahoma" w:eastAsia="Tahoma" w:ascii="Tahoma"/>
          <w:color w:val="333333"/>
          <w:spacing w:val="-14"/>
          <w:w w:val="100"/>
          <w:position w:val="-1"/>
          <w:sz w:val="20"/>
          <w:szCs w:val="20"/>
        </w:rPr>
        <w:t>i</w:t>
      </w:r>
      <w:r>
        <w:rPr>
          <w:rFonts w:cs="Tahoma" w:hAnsi="Tahoma" w:eastAsia="Tahoma" w:ascii="Tahoma"/>
          <w:color w:val="333333"/>
          <w:spacing w:val="0"/>
          <w:w w:val="100"/>
          <w:position w:val="-1"/>
          <w:sz w:val="20"/>
          <w:szCs w:val="20"/>
        </w:rPr>
        <w:t>l</w:t>
      </w:r>
      <w:r>
        <w:rPr>
          <w:rFonts w:cs="Tahoma" w:hAnsi="Tahoma" w:eastAsia="Tahoma" w:ascii="Tahoma"/>
          <w:color w:val="333333"/>
          <w:spacing w:val="-23"/>
          <w:w w:val="100"/>
          <w:position w:val="-1"/>
          <w:sz w:val="20"/>
          <w:szCs w:val="20"/>
        </w:rPr>
        <w:t> </w:t>
      </w:r>
      <w:r>
        <w:rPr>
          <w:rFonts w:cs="Tahoma" w:hAnsi="Tahoma" w:eastAsia="Tahoma" w:ascii="Tahoma"/>
          <w:color w:val="333333"/>
          <w:spacing w:val="5"/>
          <w:w w:val="100"/>
          <w:position w:val="-1"/>
          <w:sz w:val="20"/>
          <w:szCs w:val="20"/>
        </w:rPr>
        <w:t>E</w:t>
      </w:r>
      <w:r>
        <w:rPr>
          <w:rFonts w:cs="Tahoma" w:hAnsi="Tahoma" w:eastAsia="Tahoma" w:ascii="Tahoma"/>
          <w:color w:val="333333"/>
          <w:spacing w:val="1"/>
          <w:w w:val="100"/>
          <w:position w:val="-1"/>
          <w:sz w:val="20"/>
          <w:szCs w:val="20"/>
        </w:rPr>
        <w:t>n</w:t>
      </w:r>
      <w:r>
        <w:rPr>
          <w:rFonts w:cs="Tahoma" w:hAnsi="Tahoma" w:eastAsia="Tahoma" w:ascii="Tahoma"/>
          <w:color w:val="333333"/>
          <w:spacing w:val="2"/>
          <w:w w:val="100"/>
          <w:position w:val="-1"/>
          <w:sz w:val="20"/>
          <w:szCs w:val="20"/>
        </w:rPr>
        <w:t>g</w:t>
      </w:r>
      <w:r>
        <w:rPr>
          <w:rFonts w:cs="Tahoma" w:hAnsi="Tahoma" w:eastAsia="Tahoma" w:ascii="Tahoma"/>
          <w:color w:val="333333"/>
          <w:spacing w:val="-14"/>
          <w:w w:val="100"/>
          <w:position w:val="-1"/>
          <w:sz w:val="20"/>
          <w:szCs w:val="20"/>
        </w:rPr>
        <w:t>i</w:t>
      </w:r>
      <w:r>
        <w:rPr>
          <w:rFonts w:cs="Tahoma" w:hAnsi="Tahoma" w:eastAsia="Tahoma" w:ascii="Tahoma"/>
          <w:color w:val="333333"/>
          <w:spacing w:val="1"/>
          <w:w w:val="100"/>
          <w:position w:val="-1"/>
          <w:sz w:val="20"/>
          <w:szCs w:val="20"/>
        </w:rPr>
        <w:t>n</w:t>
      </w:r>
      <w:r>
        <w:rPr>
          <w:rFonts w:cs="Tahoma" w:hAnsi="Tahoma" w:eastAsia="Tahoma" w:ascii="Tahoma"/>
          <w:color w:val="333333"/>
          <w:spacing w:val="-3"/>
          <w:w w:val="100"/>
          <w:position w:val="-1"/>
          <w:sz w:val="20"/>
          <w:szCs w:val="20"/>
        </w:rPr>
        <w:t>e</w:t>
      </w:r>
      <w:r>
        <w:rPr>
          <w:rFonts w:cs="Tahoma" w:hAnsi="Tahoma" w:eastAsia="Tahoma" w:ascii="Tahoma"/>
          <w:color w:val="333333"/>
          <w:spacing w:val="-3"/>
          <w:w w:val="100"/>
          <w:position w:val="-1"/>
          <w:sz w:val="20"/>
          <w:szCs w:val="20"/>
        </w:rPr>
        <w:t>e</w:t>
      </w:r>
      <w:r>
        <w:rPr>
          <w:rFonts w:cs="Tahoma" w:hAnsi="Tahoma" w:eastAsia="Tahoma" w:ascii="Tahoma"/>
          <w:color w:val="333333"/>
          <w:spacing w:val="-1"/>
          <w:w w:val="100"/>
          <w:position w:val="-1"/>
          <w:sz w:val="20"/>
          <w:szCs w:val="20"/>
        </w:rPr>
        <w:t>r</w:t>
      </w:r>
      <w:r>
        <w:rPr>
          <w:rFonts w:cs="Tahoma" w:hAnsi="Tahoma" w:eastAsia="Tahoma" w:ascii="Tahoma"/>
          <w:color w:val="333333"/>
          <w:spacing w:val="-14"/>
          <w:w w:val="100"/>
          <w:position w:val="-1"/>
          <w:sz w:val="20"/>
          <w:szCs w:val="20"/>
        </w:rPr>
        <w:t>i</w:t>
      </w:r>
      <w:r>
        <w:rPr>
          <w:rFonts w:cs="Tahoma" w:hAnsi="Tahoma" w:eastAsia="Tahoma" w:ascii="Tahoma"/>
          <w:color w:val="333333"/>
          <w:spacing w:val="1"/>
          <w:w w:val="100"/>
          <w:position w:val="-1"/>
          <w:sz w:val="20"/>
          <w:szCs w:val="20"/>
        </w:rPr>
        <w:t>n</w:t>
      </w:r>
      <w:r>
        <w:rPr>
          <w:rFonts w:cs="Tahoma" w:hAnsi="Tahoma" w:eastAsia="Tahoma" w:ascii="Tahoma"/>
          <w:color w:val="333333"/>
          <w:spacing w:val="0"/>
          <w:w w:val="100"/>
          <w:position w:val="-1"/>
          <w:sz w:val="20"/>
          <w:szCs w:val="20"/>
        </w:rPr>
        <w:t>g</w:t>
      </w:r>
      <w:r>
        <w:rPr>
          <w:rFonts w:cs="Tahoma" w:hAnsi="Tahoma" w:eastAsia="Tahoma" w:ascii="Tahoma"/>
          <w:color w:val="333333"/>
          <w:spacing w:val="0"/>
          <w:w w:val="100"/>
          <w:position w:val="-1"/>
          <w:sz w:val="20"/>
          <w:szCs w:val="20"/>
        </w:rPr>
        <w:t>                                                                          </w:t>
      </w:r>
      <w:r>
        <w:rPr>
          <w:rFonts w:cs="Tahoma" w:hAnsi="Tahoma" w:eastAsia="Tahoma" w:ascii="Tahoma"/>
          <w:color w:val="333333"/>
          <w:spacing w:val="53"/>
          <w:w w:val="100"/>
          <w:position w:val="-1"/>
          <w:sz w:val="20"/>
          <w:szCs w:val="20"/>
        </w:rPr>
        <w:t> </w:t>
      </w:r>
      <w:r>
        <w:rPr>
          <w:rFonts w:cs="Tahoma" w:hAnsi="Tahoma" w:eastAsia="Tahoma" w:ascii="Tahoma"/>
          <w:color w:val="333333"/>
          <w:spacing w:val="1"/>
          <w:w w:val="100"/>
          <w:position w:val="-1"/>
          <w:sz w:val="20"/>
          <w:szCs w:val="20"/>
        </w:rPr>
        <w:t>2</w:t>
      </w:r>
      <w:r>
        <w:rPr>
          <w:rFonts w:cs="Tahoma" w:hAnsi="Tahoma" w:eastAsia="Tahoma" w:ascii="Tahoma"/>
          <w:color w:val="333333"/>
          <w:spacing w:val="1"/>
          <w:w w:val="100"/>
          <w:position w:val="-1"/>
          <w:sz w:val="20"/>
          <w:szCs w:val="20"/>
        </w:rPr>
        <w:t>0</w:t>
      </w:r>
      <w:r>
        <w:rPr>
          <w:rFonts w:cs="Tahoma" w:hAnsi="Tahoma" w:eastAsia="Tahoma" w:ascii="Tahoma"/>
          <w:color w:val="333333"/>
          <w:spacing w:val="1"/>
          <w:w w:val="100"/>
          <w:position w:val="-1"/>
          <w:sz w:val="20"/>
          <w:szCs w:val="20"/>
        </w:rPr>
        <w:t>1</w:t>
      </w:r>
      <w:r>
        <w:rPr>
          <w:rFonts w:cs="Tahoma" w:hAnsi="Tahoma" w:eastAsia="Tahoma" w:ascii="Tahoma"/>
          <w:color w:val="333333"/>
          <w:spacing w:val="0"/>
          <w:w w:val="100"/>
          <w:position w:val="-1"/>
          <w:sz w:val="20"/>
          <w:szCs w:val="20"/>
        </w:rPr>
        <w:t>3</w:t>
      </w:r>
      <w:r>
        <w:rPr>
          <w:rFonts w:cs="Tahoma" w:hAnsi="Tahoma" w:eastAsia="Tahoma" w:ascii="Tahoma"/>
          <w:color w:val="000000"/>
          <w:spacing w:val="0"/>
          <w:w w:val="100"/>
          <w:position w:val="0"/>
          <w:sz w:val="20"/>
          <w:szCs w:val="20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lineRule="exact" w:line="160"/>
        <w:ind w:left="142"/>
      </w:pP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U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5"/>
          <w:w w:val="88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y</w:t>
      </w:r>
      <w:r>
        <w:rPr>
          <w:rFonts w:cs="Times New Roman" w:hAnsi="Times New Roman" w:eastAsia="Times New Roman" w:ascii="Times New Roman"/>
          <w:color w:val="333333"/>
          <w:spacing w:val="11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333333"/>
          <w:spacing w:val="-12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1"/>
          <w:w w:val="88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                                                                                                                                      </w:t>
      </w:r>
      <w:r>
        <w:rPr>
          <w:rFonts w:cs="Times New Roman" w:hAnsi="Times New Roman" w:eastAsia="Times New Roman" w:ascii="Times New Roman"/>
          <w:color w:val="333333"/>
          <w:spacing w:val="32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1"/>
          <w:w w:val="88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4"/>
          <w:w w:val="8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1"/>
          <w:w w:val="88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3"/>
          <w:w w:val="88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3"/>
          <w:w w:val="88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0"/>
          <w:w w:val="88"/>
          <w:sz w:val="18"/>
          <w:szCs w:val="18"/>
        </w:rPr>
        <w:t>,</w:t>
      </w:r>
      <w:r>
        <w:rPr>
          <w:rFonts w:cs="Times New Roman" w:hAnsi="Times New Roman" w:eastAsia="Times New Roman" w:ascii="Times New Roman"/>
          <w:color w:val="333333"/>
          <w:spacing w:val="-6"/>
          <w:w w:val="88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1"/>
          <w:w w:val="79"/>
          <w:sz w:val="18"/>
          <w:szCs w:val="18"/>
        </w:rPr>
        <w:t>M</w:t>
      </w:r>
      <w:r>
        <w:rPr>
          <w:rFonts w:cs="Times New Roman" w:hAnsi="Times New Roman" w:eastAsia="Times New Roman" w:ascii="Times New Roman"/>
          <w:color w:val="333333"/>
          <w:spacing w:val="0"/>
          <w:w w:val="78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sz w:val="16"/>
          <w:szCs w:val="16"/>
        </w:rPr>
        <w:jc w:val="left"/>
        <w:spacing w:before="2" w:lineRule="exact" w:line="160"/>
      </w:pPr>
      <w:r>
        <w:rPr>
          <w:sz w:val="16"/>
          <w:szCs w:val="16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ind w:left="142"/>
      </w:pPr>
      <w:r>
        <w:rPr>
          <w:rFonts w:cs="Times New Roman" w:hAnsi="Times New Roman" w:eastAsia="Times New Roman" w:ascii="Times New Roman"/>
          <w:color w:val="333333"/>
          <w:spacing w:val="0"/>
          <w:w w:val="75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-1"/>
          <w:w w:val="75"/>
          <w:sz w:val="18"/>
          <w:szCs w:val="18"/>
        </w:rPr>
        <w:t>P</w:t>
      </w:r>
      <w:r>
        <w:rPr>
          <w:rFonts w:cs="Times New Roman" w:hAnsi="Times New Roman" w:eastAsia="Times New Roman" w:ascii="Times New Roman"/>
          <w:color w:val="333333"/>
          <w:spacing w:val="0"/>
          <w:w w:val="75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-5"/>
          <w:w w:val="7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4"/>
          <w:w w:val="75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color w:val="333333"/>
          <w:spacing w:val="-1"/>
          <w:w w:val="75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333333"/>
          <w:spacing w:val="4"/>
          <w:w w:val="75"/>
          <w:sz w:val="18"/>
          <w:szCs w:val="18"/>
        </w:rPr>
        <w:t>7</w:t>
      </w:r>
      <w:r>
        <w:rPr>
          <w:rFonts w:cs="Times New Roman" w:hAnsi="Times New Roman" w:eastAsia="Times New Roman" w:ascii="Times New Roman"/>
          <w:color w:val="333333"/>
          <w:spacing w:val="0"/>
          <w:w w:val="75"/>
          <w:sz w:val="18"/>
          <w:szCs w:val="18"/>
        </w:rPr>
        <w:t>7</w:t>
      </w:r>
      <w:r>
        <w:rPr>
          <w:rFonts w:cs="Times New Roman" w:hAnsi="Times New Roman" w:eastAsia="Times New Roman" w:ascii="Times New Roman"/>
          <w:color w:val="333333"/>
          <w:spacing w:val="28"/>
          <w:w w:val="75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1"/>
          <w:w w:val="87"/>
          <w:sz w:val="18"/>
          <w:szCs w:val="18"/>
        </w:rPr>
        <w:t>o</w:t>
      </w:r>
      <w:r>
        <w:rPr>
          <w:rFonts w:cs="Times New Roman" w:hAnsi="Times New Roman" w:eastAsia="Times New Roman" w:ascii="Times New Roman"/>
          <w:color w:val="333333"/>
          <w:spacing w:val="0"/>
          <w:w w:val="87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10"/>
          <w:w w:val="8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0"/>
          <w:w w:val="87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-6"/>
          <w:w w:val="8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5"/>
          <w:w w:val="87"/>
          <w:sz w:val="18"/>
          <w:szCs w:val="18"/>
        </w:rPr>
        <w:t>4</w:t>
      </w:r>
      <w:r>
        <w:rPr>
          <w:rFonts w:cs="Times New Roman" w:hAnsi="Times New Roman" w:eastAsia="Times New Roman" w:ascii="Times New Roman"/>
          <w:color w:val="333333"/>
          <w:spacing w:val="-2"/>
          <w:w w:val="87"/>
          <w:sz w:val="18"/>
          <w:szCs w:val="18"/>
        </w:rPr>
        <w:t>.</w:t>
      </w:r>
      <w:r>
        <w:rPr>
          <w:rFonts w:cs="Times New Roman" w:hAnsi="Times New Roman" w:eastAsia="Times New Roman" w:ascii="Times New Roman"/>
          <w:color w:val="333333"/>
          <w:spacing w:val="0"/>
          <w:w w:val="87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color w:val="333333"/>
          <w:spacing w:val="-10"/>
          <w:w w:val="87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3"/>
          <w:w w:val="100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-3"/>
          <w:w w:val="10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100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0"/>
          <w:w w:val="100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sz w:val="10"/>
          <w:szCs w:val="10"/>
        </w:rPr>
        <w:jc w:val="left"/>
        <w:spacing w:before="4" w:lineRule="exact" w:line="100"/>
      </w:pPr>
      <w:r>
        <w:rPr>
          <w:sz w:val="10"/>
          <w:szCs w:val="1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rFonts w:cs="Tahoma" w:hAnsi="Tahoma" w:eastAsia="Tahoma" w:ascii="Tahoma"/>
          <w:sz w:val="24"/>
          <w:szCs w:val="24"/>
        </w:rPr>
        <w:jc w:val="left"/>
        <w:ind w:left="142"/>
      </w:pPr>
      <w:r>
        <w:rPr>
          <w:rFonts w:cs="Tahoma" w:hAnsi="Tahoma" w:eastAsia="Tahoma" w:ascii="Tahoma"/>
          <w:color w:val="006698"/>
          <w:spacing w:val="-6"/>
          <w:w w:val="95"/>
          <w:sz w:val="24"/>
          <w:szCs w:val="24"/>
        </w:rPr>
        <w:t>C</w:t>
      </w:r>
      <w:r>
        <w:rPr>
          <w:rFonts w:cs="Tahoma" w:hAnsi="Tahoma" w:eastAsia="Tahoma" w:ascii="Tahoma"/>
          <w:color w:val="006698"/>
          <w:spacing w:val="-3"/>
          <w:w w:val="95"/>
          <w:sz w:val="24"/>
          <w:szCs w:val="24"/>
        </w:rPr>
        <w:t>e</w:t>
      </w:r>
      <w:r>
        <w:rPr>
          <w:rFonts w:cs="Tahoma" w:hAnsi="Tahoma" w:eastAsia="Tahoma" w:ascii="Tahoma"/>
          <w:color w:val="006698"/>
          <w:spacing w:val="-6"/>
          <w:w w:val="95"/>
          <w:sz w:val="24"/>
          <w:szCs w:val="24"/>
        </w:rPr>
        <w:t>r</w:t>
      </w:r>
      <w:r>
        <w:rPr>
          <w:rFonts w:cs="Tahoma" w:hAnsi="Tahoma" w:eastAsia="Tahoma" w:ascii="Tahoma"/>
          <w:color w:val="006698"/>
          <w:spacing w:val="-2"/>
          <w:w w:val="95"/>
          <w:sz w:val="24"/>
          <w:szCs w:val="24"/>
        </w:rPr>
        <w:t>t</w:t>
      </w:r>
      <w:r>
        <w:rPr>
          <w:rFonts w:cs="Tahoma" w:hAnsi="Tahoma" w:eastAsia="Tahoma" w:ascii="Tahoma"/>
          <w:color w:val="006698"/>
          <w:spacing w:val="-2"/>
          <w:w w:val="95"/>
          <w:sz w:val="24"/>
          <w:szCs w:val="24"/>
        </w:rPr>
        <w:t>i</w:t>
      </w:r>
      <w:r>
        <w:rPr>
          <w:rFonts w:cs="Tahoma" w:hAnsi="Tahoma" w:eastAsia="Tahoma" w:ascii="Tahoma"/>
          <w:color w:val="006698"/>
          <w:spacing w:val="5"/>
          <w:w w:val="95"/>
          <w:sz w:val="24"/>
          <w:szCs w:val="24"/>
        </w:rPr>
        <w:t>f</w:t>
      </w:r>
      <w:r>
        <w:rPr>
          <w:rFonts w:cs="Tahoma" w:hAnsi="Tahoma" w:eastAsia="Tahoma" w:ascii="Tahoma"/>
          <w:color w:val="006698"/>
          <w:spacing w:val="-2"/>
          <w:w w:val="95"/>
          <w:sz w:val="24"/>
          <w:szCs w:val="24"/>
        </w:rPr>
        <w:t>i</w:t>
      </w:r>
      <w:r>
        <w:rPr>
          <w:rFonts w:cs="Tahoma" w:hAnsi="Tahoma" w:eastAsia="Tahoma" w:ascii="Tahoma"/>
          <w:color w:val="006698"/>
          <w:spacing w:val="-1"/>
          <w:w w:val="95"/>
          <w:sz w:val="24"/>
          <w:szCs w:val="24"/>
        </w:rPr>
        <w:t>c</w:t>
      </w:r>
      <w:r>
        <w:rPr>
          <w:rFonts w:cs="Tahoma" w:hAnsi="Tahoma" w:eastAsia="Tahoma" w:ascii="Tahoma"/>
          <w:color w:val="006698"/>
          <w:spacing w:val="-4"/>
          <w:w w:val="95"/>
          <w:sz w:val="24"/>
          <w:szCs w:val="24"/>
        </w:rPr>
        <w:t>a</w:t>
      </w:r>
      <w:r>
        <w:rPr>
          <w:rFonts w:cs="Tahoma" w:hAnsi="Tahoma" w:eastAsia="Tahoma" w:ascii="Tahoma"/>
          <w:color w:val="006698"/>
          <w:spacing w:val="-2"/>
          <w:w w:val="95"/>
          <w:sz w:val="24"/>
          <w:szCs w:val="24"/>
        </w:rPr>
        <w:t>t</w:t>
      </w:r>
      <w:r>
        <w:rPr>
          <w:rFonts w:cs="Tahoma" w:hAnsi="Tahoma" w:eastAsia="Tahoma" w:ascii="Tahoma"/>
          <w:color w:val="006698"/>
          <w:spacing w:val="-2"/>
          <w:w w:val="95"/>
          <w:sz w:val="24"/>
          <w:szCs w:val="24"/>
        </w:rPr>
        <w:t>i</w:t>
      </w:r>
      <w:r>
        <w:rPr>
          <w:rFonts w:cs="Tahoma" w:hAnsi="Tahoma" w:eastAsia="Tahoma" w:ascii="Tahoma"/>
          <w:color w:val="006698"/>
          <w:spacing w:val="4"/>
          <w:w w:val="95"/>
          <w:sz w:val="24"/>
          <w:szCs w:val="24"/>
        </w:rPr>
        <w:t>o</w:t>
      </w:r>
      <w:r>
        <w:rPr>
          <w:rFonts w:cs="Tahoma" w:hAnsi="Tahoma" w:eastAsia="Tahoma" w:ascii="Tahoma"/>
          <w:color w:val="006698"/>
          <w:spacing w:val="-1"/>
          <w:w w:val="95"/>
          <w:sz w:val="24"/>
          <w:szCs w:val="24"/>
        </w:rPr>
        <w:t>n</w:t>
      </w:r>
      <w:r>
        <w:rPr>
          <w:rFonts w:cs="Tahoma" w:hAnsi="Tahoma" w:eastAsia="Tahoma" w:ascii="Tahoma"/>
          <w:color w:val="006698"/>
          <w:spacing w:val="0"/>
          <w:w w:val="95"/>
          <w:sz w:val="24"/>
          <w:szCs w:val="24"/>
        </w:rPr>
        <w:t>s</w:t>
      </w:r>
      <w:r>
        <w:rPr>
          <w:rFonts w:cs="Tahoma" w:hAnsi="Tahoma" w:eastAsia="Tahoma" w:ascii="Tahoma"/>
          <w:color w:val="006698"/>
          <w:spacing w:val="17"/>
          <w:w w:val="95"/>
          <w:sz w:val="24"/>
          <w:szCs w:val="24"/>
        </w:rPr>
        <w:t> </w:t>
      </w:r>
      <w:r>
        <w:rPr>
          <w:rFonts w:cs="Tahoma" w:hAnsi="Tahoma" w:eastAsia="Tahoma" w:ascii="Tahoma"/>
          <w:color w:val="006698"/>
          <w:spacing w:val="-4"/>
          <w:w w:val="95"/>
          <w:sz w:val="24"/>
          <w:szCs w:val="24"/>
        </w:rPr>
        <w:t>a</w:t>
      </w:r>
      <w:r>
        <w:rPr>
          <w:rFonts w:cs="Tahoma" w:hAnsi="Tahoma" w:eastAsia="Tahoma" w:ascii="Tahoma"/>
          <w:color w:val="006698"/>
          <w:spacing w:val="-1"/>
          <w:w w:val="95"/>
          <w:sz w:val="24"/>
          <w:szCs w:val="24"/>
        </w:rPr>
        <w:t>n</w:t>
      </w:r>
      <w:r>
        <w:rPr>
          <w:rFonts w:cs="Tahoma" w:hAnsi="Tahoma" w:eastAsia="Tahoma" w:ascii="Tahoma"/>
          <w:color w:val="006698"/>
          <w:spacing w:val="0"/>
          <w:w w:val="95"/>
          <w:sz w:val="24"/>
          <w:szCs w:val="24"/>
        </w:rPr>
        <w:t>d</w:t>
      </w:r>
      <w:r>
        <w:rPr>
          <w:rFonts w:cs="Tahoma" w:hAnsi="Tahoma" w:eastAsia="Tahoma" w:ascii="Tahoma"/>
          <w:color w:val="006698"/>
          <w:spacing w:val="-15"/>
          <w:w w:val="95"/>
          <w:sz w:val="24"/>
          <w:szCs w:val="24"/>
        </w:rPr>
        <w:t> </w:t>
      </w:r>
      <w:r>
        <w:rPr>
          <w:rFonts w:cs="Tahoma" w:hAnsi="Tahoma" w:eastAsia="Tahoma" w:ascii="Tahoma"/>
          <w:color w:val="006698"/>
          <w:spacing w:val="-2"/>
          <w:w w:val="100"/>
          <w:sz w:val="24"/>
          <w:szCs w:val="24"/>
        </w:rPr>
        <w:t>H</w:t>
      </w:r>
      <w:r>
        <w:rPr>
          <w:rFonts w:cs="Tahoma" w:hAnsi="Tahoma" w:eastAsia="Tahoma" w:ascii="Tahoma"/>
          <w:color w:val="006698"/>
          <w:spacing w:val="4"/>
          <w:w w:val="100"/>
          <w:sz w:val="24"/>
          <w:szCs w:val="24"/>
        </w:rPr>
        <w:t>o</w:t>
      </w:r>
      <w:r>
        <w:rPr>
          <w:rFonts w:cs="Tahoma" w:hAnsi="Tahoma" w:eastAsia="Tahoma" w:ascii="Tahoma"/>
          <w:color w:val="006698"/>
          <w:spacing w:val="-1"/>
          <w:w w:val="100"/>
          <w:sz w:val="24"/>
          <w:szCs w:val="24"/>
        </w:rPr>
        <w:t>n</w:t>
      </w:r>
      <w:r>
        <w:rPr>
          <w:rFonts w:cs="Tahoma" w:hAnsi="Tahoma" w:eastAsia="Tahoma" w:ascii="Tahoma"/>
          <w:color w:val="006698"/>
          <w:spacing w:val="4"/>
          <w:w w:val="100"/>
          <w:sz w:val="24"/>
          <w:szCs w:val="24"/>
        </w:rPr>
        <w:t>o</w:t>
      </w:r>
      <w:r>
        <w:rPr>
          <w:rFonts w:cs="Tahoma" w:hAnsi="Tahoma" w:eastAsia="Tahoma" w:ascii="Tahoma"/>
          <w:color w:val="006698"/>
          <w:spacing w:val="-6"/>
          <w:w w:val="100"/>
          <w:sz w:val="24"/>
          <w:szCs w:val="24"/>
        </w:rPr>
        <w:t>r</w:t>
      </w:r>
      <w:r>
        <w:rPr>
          <w:rFonts w:cs="Tahoma" w:hAnsi="Tahoma" w:eastAsia="Tahoma" w:ascii="Tahoma"/>
          <w:color w:val="006698"/>
          <w:spacing w:val="0"/>
          <w:w w:val="100"/>
          <w:sz w:val="24"/>
          <w:szCs w:val="24"/>
        </w:rPr>
        <w:t>s</w:t>
      </w:r>
      <w:r>
        <w:rPr>
          <w:rFonts w:cs="Tahoma" w:hAnsi="Tahoma" w:eastAsia="Tahoma" w:ascii="Tahoma"/>
          <w:color w:val="000000"/>
          <w:spacing w:val="0"/>
          <w:w w:val="100"/>
          <w:sz w:val="24"/>
          <w:szCs w:val="24"/>
        </w:rPr>
      </w:r>
    </w:p>
    <w:p>
      <w:pPr>
        <w:rPr>
          <w:rFonts w:cs="Times New Roman" w:hAnsi="Times New Roman" w:eastAsia="Times New Roman" w:ascii="Times New Roman"/>
          <w:sz w:val="18"/>
          <w:szCs w:val="18"/>
        </w:rPr>
        <w:jc w:val="left"/>
        <w:spacing w:before="12"/>
        <w:ind w:left="142"/>
      </w:pPr>
      <w:r>
        <w:rPr>
          <w:rFonts w:cs="Times New Roman" w:hAnsi="Times New Roman" w:eastAsia="Times New Roman" w:ascii="Times New Roman"/>
          <w:color w:val="333333"/>
          <w:spacing w:val="6"/>
          <w:w w:val="81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color w:val="333333"/>
          <w:spacing w:val="5"/>
          <w:w w:val="81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color w:val="333333"/>
          <w:spacing w:val="5"/>
          <w:w w:val="81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color w:val="333333"/>
          <w:spacing w:val="0"/>
          <w:w w:val="81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color w:val="333333"/>
          <w:spacing w:val="1"/>
          <w:w w:val="8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6"/>
          <w:w w:val="81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2"/>
          <w:w w:val="8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2"/>
          <w:w w:val="81"/>
          <w:sz w:val="18"/>
          <w:szCs w:val="18"/>
        </w:rPr>
        <w:t>v</w:t>
      </w:r>
      <w:r>
        <w:rPr>
          <w:rFonts w:cs="Times New Roman" w:hAnsi="Times New Roman" w:eastAsia="Times New Roman" w:ascii="Times New Roman"/>
          <w:color w:val="333333"/>
          <w:spacing w:val="2"/>
          <w:w w:val="81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81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3"/>
          <w:w w:val="81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2"/>
          <w:w w:val="7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5"/>
          <w:w w:val="9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4"/>
          <w:w w:val="85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5"/>
          <w:w w:val="9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6"/>
          <w:w w:val="10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5"/>
          <w:w w:val="9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0"/>
          <w:w w:val="85"/>
          <w:sz w:val="18"/>
          <w:szCs w:val="18"/>
        </w:rPr>
        <w:t>g</w:t>
      </w:r>
      <w:r>
        <w:rPr>
          <w:rFonts w:cs="Times New Roman" w:hAnsi="Times New Roman" w:eastAsia="Times New Roman" w:ascii="Times New Roman"/>
          <w:color w:val="333333"/>
          <w:spacing w:val="-7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7"/>
          <w:w w:val="70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6"/>
          <w:w w:val="104"/>
          <w:sz w:val="18"/>
          <w:szCs w:val="18"/>
        </w:rPr>
        <w:t>r</w:t>
      </w:r>
      <w:r>
        <w:rPr>
          <w:rFonts w:cs="Times New Roman" w:hAnsi="Times New Roman" w:eastAsia="Times New Roman" w:ascii="Times New Roman"/>
          <w:color w:val="333333"/>
          <w:spacing w:val="3"/>
          <w:w w:val="10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3"/>
          <w:w w:val="82"/>
          <w:sz w:val="18"/>
          <w:szCs w:val="18"/>
        </w:rPr>
        <w:t>f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0"/>
          <w:w w:val="86"/>
          <w:sz w:val="18"/>
          <w:szCs w:val="18"/>
        </w:rPr>
        <w:t>c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3"/>
          <w:w w:val="10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333333"/>
          <w:spacing w:val="0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6"/>
          <w:w w:val="83"/>
          <w:sz w:val="18"/>
          <w:szCs w:val="18"/>
        </w:rPr>
        <w:t>2</w:t>
      </w:r>
      <w:r>
        <w:rPr>
          <w:rFonts w:cs="Times New Roman" w:hAnsi="Times New Roman" w:eastAsia="Times New Roman" w:ascii="Times New Roman"/>
          <w:color w:val="333333"/>
          <w:spacing w:val="5"/>
          <w:w w:val="83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color w:val="333333"/>
          <w:spacing w:val="5"/>
          <w:w w:val="83"/>
          <w:sz w:val="18"/>
          <w:szCs w:val="18"/>
        </w:rPr>
        <w:t>0</w:t>
      </w:r>
      <w:r>
        <w:rPr>
          <w:rFonts w:cs="Times New Roman" w:hAnsi="Times New Roman" w:eastAsia="Times New Roman" w:ascii="Times New Roman"/>
          <w:color w:val="333333"/>
          <w:spacing w:val="5"/>
          <w:w w:val="83"/>
          <w:sz w:val="18"/>
          <w:szCs w:val="18"/>
        </w:rPr>
        <w:t>9</w:t>
      </w:r>
      <w:r>
        <w:rPr>
          <w:rFonts w:cs="Times New Roman" w:hAnsi="Times New Roman" w:eastAsia="Times New Roman" w:ascii="Times New Roman"/>
          <w:color w:val="333333"/>
          <w:spacing w:val="3"/>
          <w:w w:val="83"/>
          <w:sz w:val="18"/>
          <w:szCs w:val="18"/>
        </w:rPr>
        <w:t>-</w:t>
      </w:r>
      <w:r>
        <w:rPr>
          <w:rFonts w:cs="Times New Roman" w:hAnsi="Times New Roman" w:eastAsia="Times New Roman" w:ascii="Times New Roman"/>
          <w:color w:val="333333"/>
          <w:spacing w:val="5"/>
          <w:w w:val="83"/>
          <w:sz w:val="18"/>
          <w:szCs w:val="18"/>
        </w:rPr>
        <w:t>1</w:t>
      </w:r>
      <w:r>
        <w:rPr>
          <w:rFonts w:cs="Times New Roman" w:hAnsi="Times New Roman" w:eastAsia="Times New Roman" w:ascii="Times New Roman"/>
          <w:color w:val="333333"/>
          <w:spacing w:val="0"/>
          <w:w w:val="83"/>
          <w:sz w:val="18"/>
          <w:szCs w:val="18"/>
        </w:rPr>
        <w:t>3</w:t>
      </w:r>
      <w:r>
        <w:rPr>
          <w:rFonts w:cs="Times New Roman" w:hAnsi="Times New Roman" w:eastAsia="Times New Roman" w:ascii="Times New Roman"/>
          <w:color w:val="333333"/>
          <w:spacing w:val="-4"/>
          <w:w w:val="83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-1"/>
          <w:w w:val="72"/>
          <w:sz w:val="18"/>
          <w:szCs w:val="18"/>
        </w:rPr>
        <w:t>D</w:t>
      </w:r>
      <w:r>
        <w:rPr>
          <w:rFonts w:cs="Times New Roman" w:hAnsi="Times New Roman" w:eastAsia="Times New Roman" w:ascii="Times New Roman"/>
          <w:color w:val="333333"/>
          <w:spacing w:val="-4"/>
          <w:w w:val="91"/>
          <w:sz w:val="18"/>
          <w:szCs w:val="18"/>
        </w:rPr>
        <w:t>e</w:t>
      </w:r>
      <w:r>
        <w:rPr>
          <w:rFonts w:cs="Times New Roman" w:hAnsi="Times New Roman" w:eastAsia="Times New Roman" w:ascii="Times New Roman"/>
          <w:color w:val="333333"/>
          <w:spacing w:val="-3"/>
          <w:w w:val="90"/>
          <w:sz w:val="18"/>
          <w:szCs w:val="18"/>
        </w:rPr>
        <w:t>a</w:t>
      </w:r>
      <w:r>
        <w:rPr>
          <w:rFonts w:cs="Times New Roman" w:hAnsi="Times New Roman" w:eastAsia="Times New Roman" w:ascii="Times New Roman"/>
          <w:color w:val="333333"/>
          <w:spacing w:val="5"/>
          <w:w w:val="96"/>
          <w:sz w:val="18"/>
          <w:szCs w:val="18"/>
        </w:rPr>
        <w:t>n</w:t>
      </w:r>
      <w:r>
        <w:rPr>
          <w:rFonts w:cs="Times New Roman" w:hAnsi="Times New Roman" w:eastAsia="Times New Roman" w:ascii="Times New Roman"/>
          <w:color w:val="333333"/>
          <w:spacing w:val="6"/>
          <w:w w:val="122"/>
          <w:sz w:val="18"/>
          <w:szCs w:val="18"/>
        </w:rPr>
        <w:t>'</w:t>
      </w:r>
      <w:r>
        <w:rPr>
          <w:rFonts w:cs="Times New Roman" w:hAnsi="Times New Roman" w:eastAsia="Times New Roman" w:ascii="Times New Roman"/>
          <w:color w:val="333333"/>
          <w:spacing w:val="0"/>
          <w:w w:val="87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-14"/>
          <w:w w:val="100"/>
          <w:sz w:val="18"/>
          <w:szCs w:val="18"/>
        </w:rPr>
        <w:t> </w:t>
      </w:r>
      <w:r>
        <w:rPr>
          <w:rFonts w:cs="Times New Roman" w:hAnsi="Times New Roman" w:eastAsia="Times New Roman" w:ascii="Times New Roman"/>
          <w:color w:val="333333"/>
          <w:spacing w:val="5"/>
          <w:w w:val="68"/>
          <w:sz w:val="18"/>
          <w:szCs w:val="18"/>
        </w:rPr>
        <w:t>L</w:t>
      </w:r>
      <w:r>
        <w:rPr>
          <w:rFonts w:cs="Times New Roman" w:hAnsi="Times New Roman" w:eastAsia="Times New Roman" w:ascii="Times New Roman"/>
          <w:color w:val="333333"/>
          <w:spacing w:val="3"/>
          <w:w w:val="86"/>
          <w:sz w:val="18"/>
          <w:szCs w:val="18"/>
        </w:rPr>
        <w:t>i</w:t>
      </w:r>
      <w:r>
        <w:rPr>
          <w:rFonts w:cs="Times New Roman" w:hAnsi="Times New Roman" w:eastAsia="Times New Roman" w:ascii="Times New Roman"/>
          <w:color w:val="333333"/>
          <w:spacing w:val="-3"/>
          <w:w w:val="87"/>
          <w:sz w:val="18"/>
          <w:szCs w:val="18"/>
        </w:rPr>
        <w:t>s</w:t>
      </w:r>
      <w:r>
        <w:rPr>
          <w:rFonts w:cs="Times New Roman" w:hAnsi="Times New Roman" w:eastAsia="Times New Roman" w:ascii="Times New Roman"/>
          <w:color w:val="333333"/>
          <w:spacing w:val="0"/>
          <w:w w:val="109"/>
          <w:sz w:val="18"/>
          <w:szCs w:val="18"/>
        </w:rPr>
        <w:t>t</w:t>
      </w:r>
      <w:r>
        <w:rPr>
          <w:rFonts w:cs="Times New Roman" w:hAnsi="Times New Roman" w:eastAsia="Times New Roman" w:ascii="Times New Roman"/>
          <w:color w:val="000000"/>
          <w:spacing w:val="0"/>
          <w:w w:val="100"/>
          <w:sz w:val="18"/>
          <w:szCs w:val="18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0"/>
          <w:szCs w:val="20"/>
        </w:rPr>
        <w:jc w:val="left"/>
        <w:spacing w:lineRule="exact" w:line="200"/>
      </w:pPr>
      <w:r>
        <w:rPr>
          <w:sz w:val="20"/>
          <w:szCs w:val="20"/>
        </w:rPr>
      </w:r>
    </w:p>
    <w:p>
      <w:pPr>
        <w:rPr>
          <w:sz w:val="22"/>
          <w:szCs w:val="22"/>
        </w:rPr>
        <w:jc w:val="left"/>
        <w:spacing w:before="6" w:lineRule="exact" w:line="220"/>
        <w:sectPr>
          <w:type w:val="continuous"/>
          <w:pgSz w:w="11900" w:h="16840"/>
          <w:pgMar w:top="1320" w:bottom="280" w:left="1680" w:right="1680"/>
        </w:sectPr>
      </w:pPr>
      <w:r>
        <w:rPr>
          <w:sz w:val="22"/>
          <w:szCs w:val="22"/>
        </w:rPr>
      </w:r>
    </w:p>
    <w:p>
      <w:pPr>
        <w:rPr>
          <w:rFonts w:cs="Tahoma" w:hAnsi="Tahoma" w:eastAsia="Tahoma" w:ascii="Tahoma"/>
          <w:sz w:val="22"/>
          <w:szCs w:val="22"/>
        </w:rPr>
        <w:jc w:val="left"/>
        <w:spacing w:before="12"/>
        <w:ind w:left="142" w:right="-53"/>
      </w:pPr>
      <w:r>
        <w:pict>
          <v:group style="position:absolute;margin-left:28.0321pt;margin-top:28.0321pt;width:538.416pt;height:735.931pt;mso-position-horizontal-relative:page;mso-position-vertical-relative:page;z-index:-124" coordorigin="561,561" coordsize="10768,14719">
            <v:shape style="position:absolute;left:566;top:566;width:10757;height:14707" coordorigin="566,566" coordsize="10757,14707" path="m566,566l11323,566,11323,15274,566,15274,566,566xe" filled="t" fillcolor="#F0F5FA" stroked="f">
              <v:path arrowok="t"/>
              <v:fill/>
            </v:shape>
            <v:shape style="position:absolute;left:1234;top:946;width:9237;height:1140" coordorigin="1234,946" coordsize="9237,1140" path="m1234,946l10471,946,10471,2087,1234,2087,1234,946xe" filled="t" fillcolor="#FFFFFF" stroked="f">
              <v:path arrowok="t"/>
              <v:fill/>
            </v:shape>
            <v:shape style="position:absolute;left:1234;top:952;width:9237;height:0" coordorigin="1234,952" coordsize="9237,0" path="m1234,952l10471,952e" filled="f" stroked="t" strokeweight="0.675846pt" strokecolor="#DCDCDC">
              <v:path arrowok="t"/>
            </v:shape>
            <v:shape style="position:absolute;left:1234;top:2081;width:9237;height:0" coordorigin="1234,2081" coordsize="9237,0" path="m1234,2081l10471,2081e" filled="f" stroked="t" strokeweight="0.675846pt" strokecolor="#DCDCDC">
              <v:path arrowok="t"/>
            </v:shape>
            <v:shape style="position:absolute;left:1240;top:946;width:0;height:1140" coordorigin="1240,946" coordsize="0,1140" path="m1240,2087l1240,946e" filled="f" stroked="t" strokeweight="0.675846pt" strokecolor="#DCDCDC">
              <v:path arrowok="t"/>
            </v:shape>
            <v:shape style="position:absolute;left:10465;top:946;width:0;height:1140" coordorigin="10465,946" coordsize="0,1140" path="m10465,2087l10465,946e" filled="f" stroked="t" strokeweight="0.675846pt" strokecolor="#DCDCDC">
              <v:path arrowok="t"/>
            </v:shape>
            <v:shape style="position:absolute;left:1234;top:2375;width:9237;height:11091" coordorigin="1234,2375" coordsize="9237,11091" path="m1234,2375l10471,2375,10471,13465,1234,13465,1234,2375xe" filled="t" fillcolor="#FCFCFC" stroked="f">
              <v:path arrowok="t"/>
              <v:fill/>
            </v:shape>
            <v:shape style="position:absolute;left:1234;top:2380;width:9237;height:0" coordorigin="1234,2380" coordsize="9237,0" path="m1234,2380l10471,2380e" filled="f" stroked="t" strokeweight="0.675846pt" strokecolor="#DCDCDC">
              <v:path arrowok="t"/>
            </v:shape>
            <v:shape style="position:absolute;left:1234;top:13460;width:9237;height:0" coordorigin="1234,13460" coordsize="9237,0" path="m1234,13460l10471,13460e" filled="f" stroked="t" strokeweight="0.675846pt" strokecolor="#DCDCDC">
              <v:path arrowok="t"/>
            </v:shape>
            <v:shape style="position:absolute;left:1240;top:2375;width:0;height:11091" coordorigin="1240,2375" coordsize="0,11091" path="m1240,13465l1240,2375e" filled="f" stroked="t" strokeweight="0.675846pt" strokecolor="#DCDCDC">
              <v:path arrowok="t"/>
            </v:shape>
            <v:shape style="position:absolute;left:10465;top:2375;width:0;height:11091" coordorigin="10465,2375" coordsize="0,11091" path="m10465,13465l10465,2375e" filled="f" stroked="t" strokeweight="0.675846pt" strokecolor="#DCDCDC">
              <v:path arrowok="t"/>
            </v:shape>
            <v:shape style="position:absolute;left:1822;top:2876;width:8062;height:0" coordorigin="1822,2876" coordsize="8062,0" path="m1822,2876l9884,2876e" filled="f" stroked="t" strokeweight="2.97923pt" strokecolor="#006698">
              <v:path arrowok="t"/>
            </v:shape>
            <v:shape style="position:absolute;left:1822;top:4373;width:8062;height:0" coordorigin="1822,4373" coordsize="8062,0" path="m1822,4373l9884,4373e" filled="f" stroked="t" strokeweight="0.675846pt" strokecolor="#DCDBE1">
              <v:path arrowok="t"/>
            </v:shape>
            <v:shape style="position:absolute;left:1822;top:5893;width:8062;height:0" coordorigin="1822,5893" coordsize="8062,0" path="m1822,5893l9884,5893e" filled="f" stroked="t" strokeweight="0.675846pt" strokecolor="#DCDBE1">
              <v:path arrowok="t"/>
            </v:shape>
            <v:shape style="position:absolute;left:1822;top:8070;width:8062;height:0" coordorigin="1822,8070" coordsize="8062,0" path="m1822,8070l9884,8070e" filled="f" stroked="t" strokeweight="0.675846pt" strokecolor="#DCDBE1">
              <v:path arrowok="t"/>
            </v:shape>
            <v:shape style="position:absolute;left:1822;top:10730;width:8062;height:0" coordorigin="1822,10730" coordsize="8062,0" path="m1822,10730l9884,10730e" filled="f" stroked="t" strokeweight="0.675846pt" strokecolor="#DCDBE1">
              <v:path arrowok="t"/>
            </v:shape>
            <v:shape style="position:absolute;left:1822;top:12296;width:8062;height:0" coordorigin="1822,12296" coordsize="8062,0" path="m1822,12296l9884,12296e" filled="f" stroked="t" strokeweight="0.675846pt" strokecolor="#DCDBE1">
              <v:path arrowok="t"/>
            </v:shape>
            <v:shape style="position:absolute;left:1822;top:13126;width:8062;height:0" coordorigin="1822,13126" coordsize="8062,0" path="m1822,13126l9884,13126e" filled="f" stroked="t" strokeweight="0.675846pt" strokecolor="#DCDBE1">
              <v:path arrowok="t"/>
            </v:shape>
            <v:shape style="position:absolute;left:1234;top:13753;width:9237;height:1140" coordorigin="1234,13753" coordsize="9237,1140" path="m1234,13753l10471,13753,10471,14893,1234,14893,1234,13753xe" filled="t" fillcolor="#FFFFFF" stroked="f">
              <v:path arrowok="t"/>
              <v:fill/>
            </v:shape>
            <v:shape style="position:absolute;left:1234;top:13759;width:9237;height:0" coordorigin="1234,13759" coordsize="9237,0" path="m1234,13759l10471,13759e" filled="f" stroked="t" strokeweight="0.675846pt" strokecolor="#DCDCDC">
              <v:path arrowok="t"/>
            </v:shape>
            <v:shape style="position:absolute;left:1234;top:14888;width:9237;height:0" coordorigin="1234,14888" coordsize="9237,0" path="m1234,14888l10471,14888e" filled="f" stroked="t" strokeweight="0.675846pt" strokecolor="#DCDCDC">
              <v:path arrowok="t"/>
            </v:shape>
            <v:shape style="position:absolute;left:1240;top:13753;width:0;height:1140" coordorigin="1240,13753" coordsize="0,1140" path="m1240,14893l1240,13753e" filled="f" stroked="t" strokeweight="0.675846pt" strokecolor="#DCDCDC">
              <v:path arrowok="t"/>
            </v:shape>
            <v:shape style="position:absolute;left:10465;top:13753;width:0;height:1140" coordorigin="10465,13753" coordsize="0,1140" path="m10465,14893l10465,13753e" filled="f" stroked="t" strokeweight="0.675846pt" strokecolor="#DCDCDC">
              <v:path arrowok="t"/>
            </v:shape>
            <v:shape style="position:absolute;left:7753;top:1246;width:2131;height:633" coordorigin="7753,1246" coordsize="2131,633" path="m9772,1879l7868,1879,7805,1860,7763,1811,7753,1361,7755,1338,7786,1281,7842,1249,9768,1246,9791,1248,9849,1279,9881,1335,9884,1764,9881,1787,9851,1844,9794,1876,9772,1879xe" filled="t" fillcolor="#F15B1F" stroked="f">
              <v:path arrowok="t"/>
              <v:fill/>
            </v:shape>
            <v:shape style="position:absolute;left:7569;top:14053;width:2315;height:633" coordorigin="7569,14053" coordsize="2315,633" path="m9772,14686l7684,14686,7620,14667,7579,14618,7569,14168,7571,14145,7601,14088,7658,14056,9768,14053,9791,14055,9849,14085,9881,14142,9884,14571,9881,14594,9851,14651,9794,14683,9772,14686xe" filled="t" fillcolor="#F15B1F" stroked="f">
              <v:path arrowok="t"/>
              <v:fill/>
            </v:shape>
            <v:shape style="position:absolute;left:1822;top:6452;width:46;height:46" coordorigin="1822,6452" coordsize="46,46" path="m1868,6475l1868,6487,1857,6498,1832,6498,1822,6487,1822,6462,1832,6452,1857,6452,1868,6462,1868,6475xe" filled="t" fillcolor="#333333" stroked="f">
              <v:path arrowok="t"/>
              <v:fill/>
            </v:shape>
            <v:shape style="position:absolute;left:1822;top:6452;width:46;height:46" coordorigin="1822,6452" coordsize="46,46" path="m1868,6475l1868,6487,1857,6498,1845,6498,1832,6498,1822,6487,1822,6475,1822,6462,1832,6452,1845,6452,1857,6452,1868,6462,1868,6475xe" filled="f" stroked="t" strokeweight="0.575846pt" strokecolor="#333333">
              <v:path arrowok="t"/>
            </v:shape>
            <v:shape style="position:absolute;left:1822;top:6670;width:46;height:46" coordorigin="1822,6670" coordsize="46,46" path="m1868,6693l1868,6706,1857,6716,1832,6716,1822,6706,1822,6681,1832,6670,1857,6670,1868,6681,1868,6693xe" filled="t" fillcolor="#333333" stroked="f">
              <v:path arrowok="t"/>
              <v:fill/>
            </v:shape>
            <v:shape style="position:absolute;left:1822;top:6670;width:46;height:46" coordorigin="1822,6670" coordsize="46,46" path="m1868,6693l1868,6706,1857,6716,1845,6716,1832,6716,1822,6706,1822,6693,1822,6681,1832,6670,1845,6670,1857,6670,1868,6681,1868,6693xe" filled="f" stroked="t" strokeweight="0.575846pt" strokecolor="#333333">
              <v:path arrowok="t"/>
            </v:shape>
            <v:shape style="position:absolute;left:1822;top:6889;width:46;height:46" coordorigin="1822,6889" coordsize="46,46" path="m1868,6912l1868,6925,1857,6935,1832,6935,1822,6925,1822,6899,1832,6889,1857,6889,1868,6899,1868,6912xe" filled="t" fillcolor="#333333" stroked="f">
              <v:path arrowok="t"/>
              <v:fill/>
            </v:shape>
            <v:shape style="position:absolute;left:1822;top:6889;width:46;height:46" coordorigin="1822,6889" coordsize="46,46" path="m1868,6912l1868,6925,1857,6935,1845,6935,1832,6935,1822,6925,1822,6912,1822,6899,1832,6889,1845,6889,1857,6889,1868,6899,1868,6912xe" filled="f" stroked="t" strokeweight="0.575846pt" strokecolor="#333333">
              <v:path arrowok="t"/>
            </v:shape>
            <v:shape style="position:absolute;left:1822;top:7108;width:46;height:46" coordorigin="1822,7108" coordsize="46,46" path="m1868,7131l1868,7144,1857,7154,1832,7154,1822,7144,1822,7118,1832,7108,1857,7108,1868,7118,1868,7131xe" filled="t" fillcolor="#333333" stroked="f">
              <v:path arrowok="t"/>
              <v:fill/>
            </v:shape>
            <v:shape style="position:absolute;left:1822;top:7108;width:46;height:46" coordorigin="1822,7108" coordsize="46,46" path="m1868,7131l1868,7144,1857,7154,1845,7154,1832,7154,1822,7144,1822,7131,1822,7118,1832,7108,1845,7108,1857,7108,1868,7118,1868,7131xe" filled="f" stroked="t" strokeweight="0.575846pt" strokecolor="#333333">
              <v:path arrowok="t"/>
            </v:shape>
            <v:shape style="position:absolute;left:1822;top:7327;width:46;height:46" coordorigin="1822,7327" coordsize="46,46" path="m1868,7350l1868,7363,1857,7373,1832,7373,1822,7363,1822,7337,1832,7327,1857,7327,1868,7337,1868,7350xe" filled="t" fillcolor="#333333" stroked="f">
              <v:path arrowok="t"/>
              <v:fill/>
            </v:shape>
            <v:shape style="position:absolute;left:1822;top:7327;width:46;height:46" coordorigin="1822,7327" coordsize="46,46" path="m1868,7350l1868,7363,1857,7373,1845,7373,1832,7373,1822,7363,1822,7350,1822,7337,1832,7327,1845,7327,1857,7327,1868,7337,1868,7350xe" filled="f" stroked="t" strokeweight="0.575846pt" strokecolor="#333333">
              <v:path arrowok="t"/>
            </v:shape>
            <v:shape style="position:absolute;left:1822;top:7546;width:46;height:46" coordorigin="1822,7546" coordsize="46,46" path="m1868,7569l1868,7581,1857,7592,1832,7592,1822,7581,1822,7556,1832,7546,1857,7546,1868,7556,1868,7569xe" filled="t" fillcolor="#333333" stroked="f">
              <v:path arrowok="t"/>
              <v:fill/>
            </v:shape>
            <v:shape style="position:absolute;left:1822;top:7546;width:46;height:46" coordorigin="1822,7546" coordsize="46,46" path="m1868,7569l1868,7581,1857,7592,1845,7592,1832,7592,1822,7581,1822,7569,1822,7556,1832,7546,1845,7546,1857,7546,1868,7556,1868,7569xe" filled="f" stroked="t" strokeweight="0.575846pt" strokecolor="#333333">
              <v:path arrowok="t"/>
            </v:shape>
            <v:shape style="position:absolute;left:1822;top:7764;width:46;height:46" coordorigin="1822,7764" coordsize="46,46" path="m1868,7788l1868,7800,1857,7811,1832,7811,1822,7800,1822,7775,1832,7764,1857,7764,1868,7775,1868,7788xe" filled="t" fillcolor="#333333" stroked="f">
              <v:path arrowok="t"/>
              <v:fill/>
            </v:shape>
            <v:shape style="position:absolute;left:1822;top:7764;width:46;height:46" coordorigin="1822,7764" coordsize="46,46" path="m1868,7788l1868,7800,1857,7811,1845,7811,1832,7811,1822,7800,1822,7788,1822,7775,1832,7764,1845,7764,1857,7764,1868,7775,1868,7788xe" filled="f" stroked="t" strokeweight="0.575846pt" strokecolor="#333333">
              <v:path arrowok="t"/>
            </v:shape>
            <v:shape style="position:absolute;left:1822;top:9181;width:46;height:46" coordorigin="1822,9181" coordsize="46,46" path="m1868,9204l1868,9217,1857,9227,1832,9227,1822,9217,1822,9191,1832,9181,1857,9181,1868,9191,1868,9204xe" filled="t" fillcolor="#333333" stroked="f">
              <v:path arrowok="t"/>
              <v:fill/>
            </v:shape>
            <v:shape style="position:absolute;left:1822;top:9181;width:46;height:46" coordorigin="1822,9181" coordsize="46,46" path="m1868,9204l1868,9217,1857,9227,1845,9227,1832,9227,1822,9217,1822,9204,1822,9191,1832,9181,1845,9181,1857,9181,1868,9191,1868,9204xe" filled="f" stroked="t" strokeweight="0.575846pt" strokecolor="#333333">
              <v:path arrowok="t"/>
            </v:shape>
            <v:shape style="position:absolute;left:1822;top:9400;width:46;height:46" coordorigin="1822,9400" coordsize="46,46" path="m1868,9423l1868,9436,1857,9446,1832,9446,1822,9436,1822,9410,1832,9400,1857,9400,1868,9410,1868,9423xe" filled="t" fillcolor="#333333" stroked="f">
              <v:path arrowok="t"/>
              <v:fill/>
            </v:shape>
            <v:shape style="position:absolute;left:1822;top:9400;width:46;height:46" coordorigin="1822,9400" coordsize="46,46" path="m1868,9423l1868,9436,1857,9446,1845,9446,1832,9446,1822,9436,1822,9423,1822,9410,1832,9400,1845,9400,1857,9400,1868,9410,1868,9423xe" filled="f" stroked="t" strokeweight="0.575846pt" strokecolor="#333333">
              <v:path arrowok="t"/>
            </v:shape>
            <v:shape style="position:absolute;left:1822;top:9619;width:46;height:46" coordorigin="1822,9619" coordsize="46,46" path="m1868,9642l1868,9654,1857,9665,1832,9665,1822,9654,1822,9629,1832,9619,1857,9619,1868,9629,1868,9642xe" filled="t" fillcolor="#333333" stroked="f">
              <v:path arrowok="t"/>
              <v:fill/>
            </v:shape>
            <v:shape style="position:absolute;left:1822;top:9619;width:46;height:46" coordorigin="1822,9619" coordsize="46,46" path="m1868,9642l1868,9654,1857,9665,1845,9665,1832,9665,1822,9654,1822,9642,1822,9629,1832,9619,1845,9619,1857,9619,1868,9629,1868,9642xe" filled="f" stroked="t" strokeweight="0.575846pt" strokecolor="#333333">
              <v:path arrowok="t"/>
            </v:shape>
            <v:shape style="position:absolute;left:1822;top:9838;width:46;height:46" coordorigin="1822,9838" coordsize="46,46" path="m1868,9861l1868,9873,1857,9884,1832,9884,1822,9873,1822,9848,1832,9838,1857,9838,1868,9848,1868,9861xe" filled="t" fillcolor="#333333" stroked="f">
              <v:path arrowok="t"/>
              <v:fill/>
            </v:shape>
            <v:shape style="position:absolute;left:1822;top:9838;width:46;height:46" coordorigin="1822,9838" coordsize="46,46" path="m1868,9861l1868,9873,1857,9884,1845,9884,1832,9884,1822,9873,1822,9861,1822,9848,1832,9838,1845,9838,1857,9838,1868,9848,1868,9861xe" filled="f" stroked="t" strokeweight="0.575846pt" strokecolor="#333333">
              <v:path arrowok="t"/>
            </v:shape>
            <v:shape style="position:absolute;left:1822;top:10056;width:46;height:46" coordorigin="1822,10056" coordsize="46,46" path="m1868,10079l1868,10092,1857,10102,1832,10102,1822,10092,1822,10067,1832,10056,1857,10056,1868,10067,1868,10079xe" filled="t" fillcolor="#333333" stroked="f">
              <v:path arrowok="t"/>
              <v:fill/>
            </v:shape>
            <v:shape style="position:absolute;left:1822;top:10056;width:46;height:46" coordorigin="1822,10056" coordsize="46,46" path="m1868,10079l1868,10092,1857,10102,1845,10102,1832,10102,1822,10092,1822,10079,1822,10067,1832,10056,1845,10056,1857,10056,1868,10067,1868,10079xe" filled="f" stroked="t" strokeweight="0.575846pt" strokecolor="#333333">
              <v:path arrowok="t"/>
            </v:shape>
            <w10:wrap type="none"/>
          </v:group>
        </w:pict>
      </w:r>
      <w:r>
        <w:rPr>
          <w:rFonts w:cs="Tahoma" w:hAnsi="Tahoma" w:eastAsia="Tahoma" w:ascii="Tahoma"/>
          <w:color w:val="545454"/>
          <w:spacing w:val="-10"/>
          <w:w w:val="80"/>
          <w:sz w:val="22"/>
          <w:szCs w:val="22"/>
        </w:rPr>
        <w:t>W</w:t>
      </w:r>
      <w:r>
        <w:rPr>
          <w:rFonts w:cs="Tahoma" w:hAnsi="Tahoma" w:eastAsia="Tahoma" w:ascii="Tahoma"/>
          <w:color w:val="545454"/>
          <w:spacing w:val="-2"/>
          <w:w w:val="80"/>
          <w:sz w:val="22"/>
          <w:szCs w:val="22"/>
        </w:rPr>
        <w:t>a</w:t>
      </w:r>
      <w:r>
        <w:rPr>
          <w:rFonts w:cs="Tahoma" w:hAnsi="Tahoma" w:eastAsia="Tahoma" w:ascii="Tahoma"/>
          <w:color w:val="545454"/>
          <w:spacing w:val="2"/>
          <w:w w:val="80"/>
          <w:sz w:val="22"/>
          <w:szCs w:val="22"/>
        </w:rPr>
        <w:t>n</w:t>
      </w:r>
      <w:r>
        <w:rPr>
          <w:rFonts w:cs="Tahoma" w:hAnsi="Tahoma" w:eastAsia="Tahoma" w:ascii="Tahoma"/>
          <w:color w:val="545454"/>
          <w:spacing w:val="0"/>
          <w:w w:val="80"/>
          <w:sz w:val="22"/>
          <w:szCs w:val="22"/>
        </w:rPr>
        <w:t>t</w:t>
      </w:r>
      <w:r>
        <w:rPr>
          <w:rFonts w:cs="Tahoma" w:hAnsi="Tahoma" w:eastAsia="Tahoma" w:ascii="Tahoma"/>
          <w:color w:val="545454"/>
          <w:spacing w:val="4"/>
          <w:w w:val="80"/>
          <w:sz w:val="22"/>
          <w:szCs w:val="22"/>
        </w:rPr>
        <w:t> </w:t>
      </w:r>
      <w:r>
        <w:rPr>
          <w:rFonts w:cs="Tahoma" w:hAnsi="Tahoma" w:eastAsia="Tahoma" w:ascii="Tahoma"/>
          <w:color w:val="545454"/>
          <w:spacing w:val="8"/>
          <w:w w:val="80"/>
          <w:sz w:val="22"/>
          <w:szCs w:val="22"/>
        </w:rPr>
        <w:t>m</w:t>
      </w:r>
      <w:r>
        <w:rPr>
          <w:rFonts w:cs="Tahoma" w:hAnsi="Tahoma" w:eastAsia="Tahoma" w:ascii="Tahoma"/>
          <w:color w:val="545454"/>
          <w:spacing w:val="5"/>
          <w:w w:val="80"/>
          <w:sz w:val="22"/>
          <w:szCs w:val="22"/>
        </w:rPr>
        <w:t>o</w:t>
      </w:r>
      <w:r>
        <w:rPr>
          <w:rFonts w:cs="Tahoma" w:hAnsi="Tahoma" w:eastAsia="Tahoma" w:ascii="Tahoma"/>
          <w:color w:val="545454"/>
          <w:spacing w:val="3"/>
          <w:w w:val="80"/>
          <w:sz w:val="22"/>
          <w:szCs w:val="22"/>
        </w:rPr>
        <w:t>r</w:t>
      </w:r>
      <w:r>
        <w:rPr>
          <w:rFonts w:cs="Tahoma" w:hAnsi="Tahoma" w:eastAsia="Tahoma" w:ascii="Tahoma"/>
          <w:color w:val="545454"/>
          <w:spacing w:val="-2"/>
          <w:w w:val="80"/>
          <w:sz w:val="22"/>
          <w:szCs w:val="22"/>
        </w:rPr>
        <w:t>e</w:t>
      </w:r>
      <w:r>
        <w:rPr>
          <w:rFonts w:cs="Tahoma" w:hAnsi="Tahoma" w:eastAsia="Tahoma" w:ascii="Tahoma"/>
          <w:color w:val="545454"/>
          <w:spacing w:val="0"/>
          <w:w w:val="80"/>
          <w:sz w:val="22"/>
          <w:szCs w:val="22"/>
        </w:rPr>
        <w:t>?</w:t>
      </w:r>
      <w:r>
        <w:rPr>
          <w:rFonts w:cs="Tahoma" w:hAnsi="Tahoma" w:eastAsia="Tahoma" w:ascii="Tahoma"/>
          <w:color w:val="545454"/>
          <w:spacing w:val="19"/>
          <w:w w:val="80"/>
          <w:sz w:val="22"/>
          <w:szCs w:val="22"/>
        </w:rPr>
        <w:t> </w:t>
      </w:r>
      <w:r>
        <w:rPr>
          <w:rFonts w:cs="Tahoma" w:hAnsi="Tahoma" w:eastAsia="Tahoma" w:ascii="Tahoma"/>
          <w:color w:val="545454"/>
          <w:spacing w:val="6"/>
          <w:w w:val="80"/>
          <w:sz w:val="22"/>
          <w:szCs w:val="22"/>
        </w:rPr>
        <w:t>C</w:t>
      </w:r>
      <w:r>
        <w:rPr>
          <w:rFonts w:cs="Tahoma" w:hAnsi="Tahoma" w:eastAsia="Tahoma" w:ascii="Tahoma"/>
          <w:color w:val="545454"/>
          <w:spacing w:val="2"/>
          <w:w w:val="80"/>
          <w:sz w:val="22"/>
          <w:szCs w:val="22"/>
        </w:rPr>
        <w:t>h</w:t>
      </w:r>
      <w:r>
        <w:rPr>
          <w:rFonts w:cs="Tahoma" w:hAnsi="Tahoma" w:eastAsia="Tahoma" w:ascii="Tahoma"/>
          <w:color w:val="545454"/>
          <w:spacing w:val="-2"/>
          <w:w w:val="80"/>
          <w:sz w:val="22"/>
          <w:szCs w:val="22"/>
        </w:rPr>
        <w:t>e</w:t>
      </w:r>
      <w:r>
        <w:rPr>
          <w:rFonts w:cs="Tahoma" w:hAnsi="Tahoma" w:eastAsia="Tahoma" w:ascii="Tahoma"/>
          <w:color w:val="545454"/>
          <w:spacing w:val="-2"/>
          <w:w w:val="80"/>
          <w:sz w:val="22"/>
          <w:szCs w:val="22"/>
        </w:rPr>
        <w:t>c</w:t>
      </w:r>
      <w:r>
        <w:rPr>
          <w:rFonts w:cs="Tahoma" w:hAnsi="Tahoma" w:eastAsia="Tahoma" w:ascii="Tahoma"/>
          <w:color w:val="545454"/>
          <w:spacing w:val="0"/>
          <w:w w:val="80"/>
          <w:sz w:val="22"/>
          <w:szCs w:val="22"/>
        </w:rPr>
        <w:t>k</w:t>
      </w:r>
      <w:r>
        <w:rPr>
          <w:rFonts w:cs="Tahoma" w:hAnsi="Tahoma" w:eastAsia="Tahoma" w:ascii="Tahoma"/>
          <w:color w:val="545454"/>
          <w:spacing w:val="13"/>
          <w:w w:val="80"/>
          <w:sz w:val="22"/>
          <w:szCs w:val="22"/>
        </w:rPr>
        <w:t> </w:t>
      </w:r>
      <w:r>
        <w:rPr>
          <w:rFonts w:cs="Tahoma" w:hAnsi="Tahoma" w:eastAsia="Tahoma" w:ascii="Tahoma"/>
          <w:color w:val="545454"/>
          <w:spacing w:val="5"/>
          <w:w w:val="80"/>
          <w:sz w:val="22"/>
          <w:szCs w:val="22"/>
        </w:rPr>
        <w:t>o</w:t>
      </w:r>
      <w:r>
        <w:rPr>
          <w:rFonts w:cs="Tahoma" w:hAnsi="Tahoma" w:eastAsia="Tahoma" w:ascii="Tahoma"/>
          <w:color w:val="545454"/>
          <w:spacing w:val="2"/>
          <w:w w:val="80"/>
          <w:sz w:val="22"/>
          <w:szCs w:val="22"/>
        </w:rPr>
        <w:t>u</w:t>
      </w:r>
      <w:r>
        <w:rPr>
          <w:rFonts w:cs="Tahoma" w:hAnsi="Tahoma" w:eastAsia="Tahoma" w:ascii="Tahoma"/>
          <w:color w:val="545454"/>
          <w:spacing w:val="0"/>
          <w:w w:val="80"/>
          <w:sz w:val="22"/>
          <w:szCs w:val="22"/>
        </w:rPr>
        <w:t>t</w:t>
      </w:r>
      <w:r>
        <w:rPr>
          <w:rFonts w:cs="Tahoma" w:hAnsi="Tahoma" w:eastAsia="Tahoma" w:ascii="Tahoma"/>
          <w:color w:val="545454"/>
          <w:spacing w:val="5"/>
          <w:w w:val="80"/>
          <w:sz w:val="22"/>
          <w:szCs w:val="22"/>
        </w:rPr>
        <w:t> </w:t>
      </w:r>
      <w:r>
        <w:rPr>
          <w:rFonts w:cs="Tahoma" w:hAnsi="Tahoma" w:eastAsia="Tahoma" w:ascii="Tahoma"/>
          <w:color w:val="545454"/>
          <w:spacing w:val="5"/>
          <w:w w:val="80"/>
          <w:sz w:val="22"/>
          <w:szCs w:val="22"/>
        </w:rPr>
        <w:t>o</w:t>
      </w:r>
      <w:r>
        <w:rPr>
          <w:rFonts w:cs="Tahoma" w:hAnsi="Tahoma" w:eastAsia="Tahoma" w:ascii="Tahoma"/>
          <w:color w:val="545454"/>
          <w:spacing w:val="2"/>
          <w:w w:val="80"/>
          <w:sz w:val="22"/>
          <w:szCs w:val="22"/>
        </w:rPr>
        <w:t>u</w:t>
      </w:r>
      <w:r>
        <w:rPr>
          <w:rFonts w:cs="Tahoma" w:hAnsi="Tahoma" w:eastAsia="Tahoma" w:ascii="Tahoma"/>
          <w:color w:val="545454"/>
          <w:spacing w:val="0"/>
          <w:w w:val="80"/>
          <w:sz w:val="22"/>
          <w:szCs w:val="22"/>
        </w:rPr>
        <w:t>r</w:t>
      </w:r>
      <w:r>
        <w:rPr>
          <w:rFonts w:cs="Tahoma" w:hAnsi="Tahoma" w:eastAsia="Tahoma" w:ascii="Tahoma"/>
          <w:color w:val="545454"/>
          <w:spacing w:val="12"/>
          <w:w w:val="80"/>
          <w:sz w:val="22"/>
          <w:szCs w:val="22"/>
        </w:rPr>
        <w:t> </w:t>
      </w:r>
      <w:r>
        <w:rPr>
          <w:rFonts w:cs="Tahoma" w:hAnsi="Tahoma" w:eastAsia="Tahoma" w:ascii="Tahoma"/>
          <w:color w:val="545454"/>
          <w:spacing w:val="5"/>
          <w:w w:val="80"/>
          <w:sz w:val="22"/>
          <w:szCs w:val="22"/>
        </w:rPr>
        <w:t>o</w:t>
      </w:r>
      <w:r>
        <w:rPr>
          <w:rFonts w:cs="Tahoma" w:hAnsi="Tahoma" w:eastAsia="Tahoma" w:ascii="Tahoma"/>
          <w:color w:val="545454"/>
          <w:spacing w:val="-2"/>
          <w:w w:val="80"/>
          <w:sz w:val="22"/>
          <w:szCs w:val="22"/>
        </w:rPr>
        <w:t>t</w:t>
      </w:r>
      <w:r>
        <w:rPr>
          <w:rFonts w:cs="Tahoma" w:hAnsi="Tahoma" w:eastAsia="Tahoma" w:ascii="Tahoma"/>
          <w:color w:val="545454"/>
          <w:spacing w:val="2"/>
          <w:w w:val="80"/>
          <w:sz w:val="22"/>
          <w:szCs w:val="22"/>
        </w:rPr>
        <w:t>h</w:t>
      </w:r>
      <w:r>
        <w:rPr>
          <w:rFonts w:cs="Tahoma" w:hAnsi="Tahoma" w:eastAsia="Tahoma" w:ascii="Tahoma"/>
          <w:color w:val="545454"/>
          <w:spacing w:val="-2"/>
          <w:w w:val="80"/>
          <w:sz w:val="22"/>
          <w:szCs w:val="22"/>
        </w:rPr>
        <w:t>e</w:t>
      </w:r>
      <w:r>
        <w:rPr>
          <w:rFonts w:cs="Tahoma" w:hAnsi="Tahoma" w:eastAsia="Tahoma" w:ascii="Tahoma"/>
          <w:color w:val="545454"/>
          <w:spacing w:val="0"/>
          <w:w w:val="80"/>
          <w:sz w:val="22"/>
          <w:szCs w:val="22"/>
        </w:rPr>
        <w:t>r</w:t>
      </w:r>
      <w:r>
        <w:rPr>
          <w:rFonts w:cs="Tahoma" w:hAnsi="Tahoma" w:eastAsia="Tahoma" w:ascii="Tahoma"/>
          <w:color w:val="545454"/>
          <w:spacing w:val="12"/>
          <w:w w:val="80"/>
          <w:sz w:val="22"/>
          <w:szCs w:val="22"/>
        </w:rPr>
        <w:t> </w:t>
      </w:r>
      <w:r>
        <w:rPr>
          <w:rFonts w:cs="Tahoma" w:hAnsi="Tahoma" w:eastAsia="Tahoma" w:ascii="Tahoma"/>
          <w:color w:val="545454"/>
          <w:spacing w:val="-3"/>
          <w:w w:val="81"/>
          <w:sz w:val="22"/>
          <w:szCs w:val="22"/>
        </w:rPr>
        <w:t>e</w:t>
      </w:r>
      <w:r>
        <w:rPr>
          <w:rFonts w:cs="Tahoma" w:hAnsi="Tahoma" w:eastAsia="Tahoma" w:ascii="Tahoma"/>
          <w:color w:val="545454"/>
          <w:spacing w:val="3"/>
          <w:w w:val="81"/>
          <w:sz w:val="22"/>
          <w:szCs w:val="22"/>
        </w:rPr>
        <w:t>x</w:t>
      </w:r>
      <w:r>
        <w:rPr>
          <w:rFonts w:cs="Tahoma" w:hAnsi="Tahoma" w:eastAsia="Tahoma" w:ascii="Tahoma"/>
          <w:color w:val="545454"/>
          <w:spacing w:val="-2"/>
          <w:w w:val="82"/>
          <w:sz w:val="22"/>
          <w:szCs w:val="22"/>
        </w:rPr>
        <w:t>a</w:t>
      </w:r>
      <w:r>
        <w:rPr>
          <w:rFonts w:cs="Tahoma" w:hAnsi="Tahoma" w:eastAsia="Tahoma" w:ascii="Tahoma"/>
          <w:color w:val="545454"/>
          <w:spacing w:val="10"/>
          <w:w w:val="81"/>
          <w:sz w:val="22"/>
          <w:szCs w:val="22"/>
        </w:rPr>
        <w:t>m</w:t>
      </w:r>
      <w:r>
        <w:rPr>
          <w:rFonts w:cs="Tahoma" w:hAnsi="Tahoma" w:eastAsia="Tahoma" w:ascii="Tahoma"/>
          <w:color w:val="545454"/>
          <w:spacing w:val="4"/>
          <w:w w:val="81"/>
          <w:sz w:val="22"/>
          <w:szCs w:val="22"/>
        </w:rPr>
        <w:t>p</w:t>
      </w:r>
      <w:r>
        <w:rPr>
          <w:rFonts w:cs="Tahoma" w:hAnsi="Tahoma" w:eastAsia="Tahoma" w:ascii="Tahoma"/>
          <w:color w:val="545454"/>
          <w:spacing w:val="5"/>
          <w:w w:val="82"/>
          <w:sz w:val="22"/>
          <w:szCs w:val="22"/>
        </w:rPr>
        <w:t>l</w:t>
      </w:r>
      <w:r>
        <w:rPr>
          <w:rFonts w:cs="Tahoma" w:hAnsi="Tahoma" w:eastAsia="Tahoma" w:ascii="Tahoma"/>
          <w:color w:val="545454"/>
          <w:spacing w:val="-3"/>
          <w:w w:val="81"/>
          <w:sz w:val="22"/>
          <w:szCs w:val="22"/>
        </w:rPr>
        <w:t>e</w:t>
      </w:r>
      <w:r>
        <w:rPr>
          <w:rFonts w:cs="Tahoma" w:hAnsi="Tahoma" w:eastAsia="Tahoma" w:ascii="Tahoma"/>
          <w:color w:val="545454"/>
          <w:spacing w:val="0"/>
          <w:w w:val="81"/>
          <w:sz w:val="22"/>
          <w:szCs w:val="22"/>
        </w:rPr>
        <w:t>s</w:t>
      </w:r>
      <w:r>
        <w:rPr>
          <w:rFonts w:cs="Tahoma" w:hAnsi="Tahoma" w:eastAsia="Tahoma" w:ascii="Tahoma"/>
          <w:color w:val="545454"/>
          <w:spacing w:val="0"/>
          <w:w w:val="82"/>
          <w:sz w:val="22"/>
          <w:szCs w:val="22"/>
        </w:rPr>
        <w:t>.</w:t>
      </w:r>
      <w:r>
        <w:rPr>
          <w:rFonts w:cs="Tahoma" w:hAnsi="Tahoma" w:eastAsia="Tahoma" w:ascii="Tahoma"/>
          <w:color w:val="000000"/>
          <w:spacing w:val="0"/>
          <w:w w:val="100"/>
          <w:sz w:val="22"/>
          <w:szCs w:val="22"/>
        </w:rPr>
      </w:r>
    </w:p>
    <w:p>
      <w:pPr>
        <w:rPr>
          <w:rFonts w:cs="Tahoma" w:hAnsi="Tahoma" w:eastAsia="Tahoma" w:ascii="Tahoma"/>
          <w:sz w:val="22"/>
          <w:szCs w:val="22"/>
        </w:rPr>
        <w:jc w:val="left"/>
        <w:spacing w:before="58"/>
      </w:pPr>
      <w:r>
        <w:br w:type="column"/>
      </w:r>
      <w:hyperlink r:id="rId6">
        <w:r>
          <w:rPr>
            <w:rFonts w:cs="Tahoma" w:hAnsi="Tahoma" w:eastAsia="Tahoma" w:ascii="Tahoma"/>
            <w:color w:val="FFFFFF"/>
            <w:spacing w:val="2"/>
            <w:w w:val="81"/>
            <w:sz w:val="22"/>
            <w:szCs w:val="22"/>
          </w:rPr>
          <w:t>S</w:t>
        </w:r>
        <w:r>
          <w:rPr>
            <w:rFonts w:cs="Tahoma" w:hAnsi="Tahoma" w:eastAsia="Tahoma" w:ascii="Tahoma"/>
            <w:color w:val="FFFFFF"/>
            <w:spacing w:val="-2"/>
            <w:w w:val="81"/>
            <w:sz w:val="22"/>
            <w:szCs w:val="22"/>
          </w:rPr>
          <w:t>e</w:t>
        </w:r>
        <w:r>
          <w:rPr>
            <w:rFonts w:cs="Tahoma" w:hAnsi="Tahoma" w:eastAsia="Tahoma" w:ascii="Tahoma"/>
            <w:color w:val="FFFFFF"/>
            <w:spacing w:val="0"/>
            <w:w w:val="81"/>
            <w:sz w:val="22"/>
            <w:szCs w:val="22"/>
          </w:rPr>
          <w:t>e</w:t>
        </w:r>
        <w:r>
          <w:rPr>
            <w:rFonts w:cs="Tahoma" w:hAnsi="Tahoma" w:eastAsia="Tahoma" w:ascii="Tahoma"/>
            <w:color w:val="FFFFFF"/>
            <w:spacing w:val="-1"/>
            <w:w w:val="81"/>
            <w:sz w:val="22"/>
            <w:szCs w:val="22"/>
          </w:rPr>
          <w:t> </w:t>
        </w:r>
        <w:r>
          <w:rPr>
            <w:rFonts w:cs="Tahoma" w:hAnsi="Tahoma" w:eastAsia="Tahoma" w:ascii="Tahoma"/>
            <w:color w:val="FFFFFF"/>
            <w:spacing w:val="-1"/>
            <w:w w:val="81"/>
            <w:sz w:val="22"/>
            <w:szCs w:val="22"/>
          </w:rPr>
          <w:t>M</w:t>
        </w:r>
        <w:r>
          <w:rPr>
            <w:rFonts w:cs="Tahoma" w:hAnsi="Tahoma" w:eastAsia="Tahoma" w:ascii="Tahoma"/>
            <w:color w:val="FFFFFF"/>
            <w:spacing w:val="5"/>
            <w:w w:val="81"/>
            <w:sz w:val="22"/>
            <w:szCs w:val="22"/>
          </w:rPr>
          <w:t>o</w:t>
        </w:r>
        <w:r>
          <w:rPr>
            <w:rFonts w:cs="Tahoma" w:hAnsi="Tahoma" w:eastAsia="Tahoma" w:ascii="Tahoma"/>
            <w:color w:val="FFFFFF"/>
            <w:spacing w:val="3"/>
            <w:w w:val="81"/>
            <w:sz w:val="22"/>
            <w:szCs w:val="22"/>
          </w:rPr>
          <w:t>r</w:t>
        </w:r>
        <w:r>
          <w:rPr>
            <w:rFonts w:cs="Tahoma" w:hAnsi="Tahoma" w:eastAsia="Tahoma" w:ascii="Tahoma"/>
            <w:color w:val="FFFFFF"/>
            <w:spacing w:val="0"/>
            <w:w w:val="81"/>
            <w:sz w:val="22"/>
            <w:szCs w:val="22"/>
          </w:rPr>
          <w:t>e</w:t>
        </w:r>
        <w:r>
          <w:rPr>
            <w:rFonts w:cs="Tahoma" w:hAnsi="Tahoma" w:eastAsia="Tahoma" w:ascii="Tahoma"/>
            <w:color w:val="FFFFFF"/>
            <w:spacing w:val="1"/>
            <w:w w:val="81"/>
            <w:sz w:val="22"/>
            <w:szCs w:val="22"/>
          </w:rPr>
          <w:t> </w:t>
        </w:r>
        <w:r>
          <w:rPr>
            <w:rFonts w:cs="Tahoma" w:hAnsi="Tahoma" w:eastAsia="Tahoma" w:ascii="Tahoma"/>
            <w:color w:val="FFFFFF"/>
            <w:spacing w:val="3"/>
            <w:w w:val="81"/>
            <w:sz w:val="22"/>
            <w:szCs w:val="22"/>
          </w:rPr>
          <w:t>E</w:t>
        </w:r>
        <w:r>
          <w:rPr>
            <w:rFonts w:cs="Tahoma" w:hAnsi="Tahoma" w:eastAsia="Tahoma" w:ascii="Tahoma"/>
            <w:color w:val="FFFFFF"/>
            <w:spacing w:val="3"/>
            <w:w w:val="81"/>
            <w:sz w:val="22"/>
            <w:szCs w:val="22"/>
          </w:rPr>
          <w:t>x</w:t>
        </w:r>
        <w:r>
          <w:rPr>
            <w:rFonts w:cs="Tahoma" w:hAnsi="Tahoma" w:eastAsia="Tahoma" w:ascii="Tahoma"/>
            <w:color w:val="FFFFFF"/>
            <w:spacing w:val="-2"/>
            <w:w w:val="82"/>
            <w:sz w:val="22"/>
            <w:szCs w:val="22"/>
          </w:rPr>
          <w:t>a</w:t>
        </w:r>
        <w:r>
          <w:rPr>
            <w:rFonts w:cs="Tahoma" w:hAnsi="Tahoma" w:eastAsia="Tahoma" w:ascii="Tahoma"/>
            <w:color w:val="FFFFFF"/>
            <w:spacing w:val="10"/>
            <w:w w:val="81"/>
            <w:sz w:val="22"/>
            <w:szCs w:val="22"/>
          </w:rPr>
          <w:t>m</w:t>
        </w:r>
        <w:r>
          <w:rPr>
            <w:rFonts w:cs="Tahoma" w:hAnsi="Tahoma" w:eastAsia="Tahoma" w:ascii="Tahoma"/>
            <w:color w:val="FFFFFF"/>
            <w:spacing w:val="4"/>
            <w:w w:val="81"/>
            <w:sz w:val="22"/>
            <w:szCs w:val="22"/>
          </w:rPr>
          <w:t>p</w:t>
        </w:r>
        <w:r>
          <w:rPr>
            <w:rFonts w:cs="Tahoma" w:hAnsi="Tahoma" w:eastAsia="Tahoma" w:ascii="Tahoma"/>
            <w:color w:val="FFFFFF"/>
            <w:spacing w:val="5"/>
            <w:w w:val="82"/>
            <w:sz w:val="22"/>
            <w:szCs w:val="22"/>
          </w:rPr>
          <w:t>l</w:t>
        </w:r>
        <w:r>
          <w:rPr>
            <w:rFonts w:cs="Tahoma" w:hAnsi="Tahoma" w:eastAsia="Tahoma" w:ascii="Tahoma"/>
            <w:color w:val="FFFFFF"/>
            <w:spacing w:val="-3"/>
            <w:w w:val="81"/>
            <w:sz w:val="22"/>
            <w:szCs w:val="22"/>
          </w:rPr>
          <w:t>e</w:t>
        </w:r>
        <w:r>
          <w:rPr>
            <w:rFonts w:cs="Tahoma" w:hAnsi="Tahoma" w:eastAsia="Tahoma" w:ascii="Tahoma"/>
            <w:color w:val="FFFFFF"/>
            <w:spacing w:val="0"/>
            <w:w w:val="81"/>
            <w:sz w:val="22"/>
            <w:szCs w:val="22"/>
          </w:rPr>
          <w:t>s</w:t>
        </w:r>
      </w:hyperlink>
      <w:r>
        <w:rPr>
          <w:rFonts w:cs="Tahoma" w:hAnsi="Tahoma" w:eastAsia="Tahoma" w:ascii="Tahoma"/>
          <w:color w:val="000000"/>
          <w:spacing w:val="0"/>
          <w:w w:val="100"/>
          <w:sz w:val="22"/>
          <w:szCs w:val="22"/>
        </w:rPr>
      </w:r>
    </w:p>
    <w:sectPr>
      <w:type w:val="continuous"/>
      <w:pgSz w:w="11900" w:h="16840"/>
      <w:pgMar w:top="1320" w:bottom="280" w:left="1680" w:right="1680"/>
      <w:cols w:num="2" w:equalWidth="off">
        <w:col w:w="3675" w:space="2582"/>
        <w:col w:w="2283"/>
      </w:cols>
    </w:sectPr>
  </w:body>
</w:document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" xmlns:w10="urn:schemas-microsoft-com:office:word" xmlns:w="http://schemas.openxmlformats.org/wordprocessingml/2006/main" xmlns:sl="http://schemas.openxmlformats.org/schemaLibrary/2006/main">
  <w:compat>
    <w:compatSetting w:name="compatibilityMode" w:uri="http://schemas.microsoft.com/office/word" w:val="15"/>
  </w:compat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9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9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9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9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9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9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9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9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9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styles" Target="styles.xml"/><Relationship Id="rId3" Type="http://schemas.openxmlformats.org/officeDocument/2006/relationships/theme" Target="theme/theme1.xml"/><Relationship Id="rId4" Type="http://schemas.openxmlformats.org/officeDocument/2006/relationships/hyperlink" Target="mailto:email@example.com" TargetMode="External"/><Relationship Id="rId5" Type="http://schemas.openxmlformats.org/officeDocument/2006/relationships/hyperlink" Target="http://www.livecareer.com/c/12363" TargetMode="External"/><Relationship Id="rId6" Type="http://schemas.openxmlformats.org/officeDocument/2006/relationships/hyperlink" Target="https://www.livecareer.com/resume-samples/entry-level-resumes" TargetMode="External"/></Relationships>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Microsoft Office Word</Application>
  <DocSecurity>0</DocSecurity>
  <ScaleCrop>false</ScaleCrop>
  <LinksUpToDate>false</LinksUpToDate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/>
</file>